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ED91CC" w14:textId="45B8B5A6" w:rsidR="00FD7BFF" w:rsidRDefault="00FD7BFF" w:rsidP="00FD7BFF">
      <w:pPr>
        <w:keepNext/>
        <w:jc w:val="right"/>
        <w:outlineLvl w:val="0"/>
        <w:rPr>
          <w:lang w:val="lt-LT"/>
        </w:rPr>
      </w:pPr>
      <w:bookmarkStart w:id="0" w:name="_Toc17284196"/>
      <w:r>
        <w:t xml:space="preserve">Pirkimo sąlygų </w:t>
      </w:r>
      <w:r>
        <w:t>2</w:t>
      </w:r>
      <w:r>
        <w:t xml:space="preserve"> priedas</w:t>
      </w:r>
      <w:bookmarkEnd w:id="0"/>
    </w:p>
    <w:p w14:paraId="2EE44459" w14:textId="7FEF64FE" w:rsidR="00FD7BFF" w:rsidRPr="00FE7946" w:rsidRDefault="00FE7946" w:rsidP="009F3D7E">
      <w:pPr>
        <w:ind w:firstLine="851"/>
        <w:jc w:val="center"/>
        <w:rPr>
          <w:b/>
          <w:sz w:val="28"/>
          <w:szCs w:val="24"/>
          <w:lang w:val="lt-LT"/>
        </w:rPr>
      </w:pPr>
      <w:r w:rsidRPr="00FE7946">
        <w:rPr>
          <w:b/>
          <w:sz w:val="24"/>
          <w:szCs w:val="22"/>
        </w:rPr>
        <w:t>VAIZDO GASTROSKOPO</w:t>
      </w:r>
    </w:p>
    <w:p w14:paraId="210D2EE1" w14:textId="7A29C129" w:rsidR="00A73629" w:rsidRDefault="009F3D7E" w:rsidP="009F3D7E">
      <w:pPr>
        <w:ind w:firstLine="851"/>
        <w:jc w:val="center"/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>TECHNINĖ SPECIFIKACIJA</w:t>
      </w:r>
    </w:p>
    <w:p w14:paraId="7E1BD891" w14:textId="77777777" w:rsidR="009F3D7E" w:rsidRPr="00B427C6" w:rsidRDefault="009F3D7E" w:rsidP="00A73629">
      <w:pPr>
        <w:ind w:firstLine="851"/>
        <w:rPr>
          <w:b/>
          <w:sz w:val="24"/>
          <w:szCs w:val="24"/>
          <w:lang w:val="lt-LT"/>
        </w:rPr>
      </w:pPr>
    </w:p>
    <w:tbl>
      <w:tblPr>
        <w:tblW w:w="963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569"/>
        <w:gridCol w:w="3243"/>
        <w:gridCol w:w="3118"/>
      </w:tblGrid>
      <w:tr w:rsidR="009F3D7E" w:rsidRPr="00170C94" w14:paraId="074833B4" w14:textId="77777777" w:rsidTr="00FD7BFF">
        <w:trPr>
          <w:trHeight w:val="488"/>
        </w:trPr>
        <w:tc>
          <w:tcPr>
            <w:tcW w:w="709" w:type="dxa"/>
            <w:vAlign w:val="center"/>
          </w:tcPr>
          <w:p w14:paraId="164993BF" w14:textId="77777777" w:rsidR="009F3D7E" w:rsidRPr="00170C94" w:rsidRDefault="009F3D7E" w:rsidP="00170C94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170C94">
              <w:rPr>
                <w:b/>
                <w:bCs/>
                <w:i/>
                <w:sz w:val="22"/>
                <w:szCs w:val="22"/>
              </w:rPr>
              <w:t>Eil. Nr.</w:t>
            </w:r>
          </w:p>
        </w:tc>
        <w:tc>
          <w:tcPr>
            <w:tcW w:w="2569" w:type="dxa"/>
            <w:vAlign w:val="center"/>
          </w:tcPr>
          <w:p w14:paraId="1FB5B2AC" w14:textId="77777777" w:rsidR="009F3D7E" w:rsidRPr="00170C94" w:rsidRDefault="009F3D7E" w:rsidP="00170C94">
            <w:pPr>
              <w:jc w:val="center"/>
              <w:rPr>
                <w:b/>
                <w:i/>
                <w:sz w:val="22"/>
                <w:szCs w:val="22"/>
              </w:rPr>
            </w:pPr>
            <w:r w:rsidRPr="00170C94">
              <w:rPr>
                <w:b/>
                <w:bCs/>
                <w:i/>
                <w:sz w:val="22"/>
                <w:szCs w:val="22"/>
              </w:rPr>
              <w:t>Techniniai reikalavimai</w:t>
            </w:r>
          </w:p>
        </w:tc>
        <w:tc>
          <w:tcPr>
            <w:tcW w:w="3243" w:type="dxa"/>
            <w:vAlign w:val="center"/>
          </w:tcPr>
          <w:p w14:paraId="18943160" w14:textId="77777777" w:rsidR="009F3D7E" w:rsidRPr="00170C94" w:rsidRDefault="009F3D7E" w:rsidP="00170C94">
            <w:pPr>
              <w:jc w:val="center"/>
              <w:rPr>
                <w:b/>
                <w:i/>
                <w:sz w:val="22"/>
                <w:szCs w:val="22"/>
              </w:rPr>
            </w:pPr>
            <w:r w:rsidRPr="00170C94">
              <w:rPr>
                <w:b/>
                <w:bCs/>
                <w:i/>
                <w:sz w:val="22"/>
                <w:szCs w:val="22"/>
              </w:rPr>
              <w:t>Reikalaujama reikšmė</w:t>
            </w:r>
          </w:p>
        </w:tc>
        <w:tc>
          <w:tcPr>
            <w:tcW w:w="3118" w:type="dxa"/>
            <w:vAlign w:val="center"/>
          </w:tcPr>
          <w:p w14:paraId="0836EEE5" w14:textId="58FD604F" w:rsidR="009F3D7E" w:rsidRPr="00170C94" w:rsidRDefault="009F3D7E" w:rsidP="00170C94">
            <w:pPr>
              <w:jc w:val="center"/>
              <w:rPr>
                <w:b/>
                <w:i/>
                <w:sz w:val="22"/>
                <w:szCs w:val="22"/>
              </w:rPr>
            </w:pPr>
            <w:r w:rsidRPr="00D07A06">
              <w:rPr>
                <w:b/>
                <w:color w:val="000000" w:themeColor="text1"/>
                <w:lang w:val="lt-LT"/>
              </w:rPr>
              <w:t>Siūlomos prekės parametrų reikšmės ir atitikimų patvirtinimas su tikslia nuoroda į gamintojo dokumentaciją</w:t>
            </w:r>
            <w:r w:rsidRPr="00D07A06">
              <w:rPr>
                <w:iCs/>
                <w:color w:val="000000" w:themeColor="text1"/>
                <w:lang w:val="lt-LT"/>
              </w:rPr>
              <w:t xml:space="preserve"> (dokumentacijoje tiksliai pažymimas techninis parametras)</w:t>
            </w:r>
          </w:p>
        </w:tc>
      </w:tr>
      <w:tr w:rsidR="009F3D7E" w:rsidRPr="00170C94" w14:paraId="7222A6FB" w14:textId="77777777" w:rsidTr="00FD7BFF">
        <w:trPr>
          <w:trHeight w:val="403"/>
        </w:trPr>
        <w:tc>
          <w:tcPr>
            <w:tcW w:w="709" w:type="dxa"/>
            <w:vAlign w:val="center"/>
          </w:tcPr>
          <w:p w14:paraId="77F43B95" w14:textId="77777777" w:rsidR="009F3D7E" w:rsidRPr="00170C94" w:rsidRDefault="009F3D7E" w:rsidP="00C67037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70C94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2569" w:type="dxa"/>
            <w:vAlign w:val="center"/>
          </w:tcPr>
          <w:p w14:paraId="6F9EAFFF" w14:textId="77777777" w:rsidR="009F3D7E" w:rsidRPr="00170C94" w:rsidRDefault="009F3D7E" w:rsidP="00C67037">
            <w:pPr>
              <w:snapToGrid w:val="0"/>
              <w:rPr>
                <w:b/>
                <w:sz w:val="22"/>
                <w:szCs w:val="22"/>
              </w:rPr>
            </w:pPr>
            <w:r w:rsidRPr="00170C94">
              <w:rPr>
                <w:b/>
                <w:sz w:val="22"/>
                <w:szCs w:val="22"/>
              </w:rPr>
              <w:t>Vaizdo gastroskopas</w:t>
            </w:r>
          </w:p>
        </w:tc>
        <w:tc>
          <w:tcPr>
            <w:tcW w:w="3243" w:type="dxa"/>
            <w:vAlign w:val="center"/>
          </w:tcPr>
          <w:p w14:paraId="35D2C6FE" w14:textId="4F16882A" w:rsidR="009F3D7E" w:rsidRPr="00170C94" w:rsidRDefault="009F3D7E" w:rsidP="00170C94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8" w:type="dxa"/>
          </w:tcPr>
          <w:p w14:paraId="7228D3C4" w14:textId="3E56D944" w:rsidR="009F3D7E" w:rsidRPr="00170C94" w:rsidRDefault="009F3D7E" w:rsidP="00EF6811">
            <w:pPr>
              <w:snapToGrid w:val="0"/>
              <w:jc w:val="center"/>
              <w:rPr>
                <w:sz w:val="22"/>
                <w:szCs w:val="22"/>
              </w:rPr>
            </w:pPr>
            <w:r w:rsidRPr="004E6D11">
              <w:rPr>
                <w:b/>
                <w:bCs/>
                <w:i/>
                <w:color w:val="000000" w:themeColor="text1"/>
                <w:sz w:val="22"/>
                <w:szCs w:val="22"/>
                <w:lang w:val="lt-LT" w:bidi="lt-LT"/>
              </w:rPr>
              <w:t>[</w:t>
            </w:r>
            <w:bookmarkStart w:id="1" w:name="_GoBack"/>
            <w:r w:rsidRPr="005A317D">
              <w:rPr>
                <w:b/>
                <w:bCs/>
                <w:i/>
                <w:color w:val="FF0000"/>
                <w:sz w:val="22"/>
                <w:szCs w:val="22"/>
                <w:lang w:val="lt-LT" w:bidi="lt-LT"/>
              </w:rPr>
              <w:t>siūlomas modelis ir gamintojas</w:t>
            </w:r>
            <w:bookmarkEnd w:id="1"/>
            <w:r w:rsidRPr="004E6D11">
              <w:rPr>
                <w:b/>
                <w:bCs/>
                <w:i/>
                <w:color w:val="000000" w:themeColor="text1"/>
                <w:sz w:val="22"/>
                <w:szCs w:val="22"/>
                <w:lang w:val="lt-LT" w:bidi="lt-LT"/>
              </w:rPr>
              <w:t>]</w:t>
            </w:r>
          </w:p>
        </w:tc>
      </w:tr>
      <w:tr w:rsidR="009F3D7E" w:rsidRPr="00170C94" w14:paraId="5D5DC520" w14:textId="77777777" w:rsidTr="00FD7BFF">
        <w:trPr>
          <w:trHeight w:val="403"/>
        </w:trPr>
        <w:tc>
          <w:tcPr>
            <w:tcW w:w="709" w:type="dxa"/>
            <w:vAlign w:val="center"/>
          </w:tcPr>
          <w:p w14:paraId="366CF068" w14:textId="77777777" w:rsidR="009F3D7E" w:rsidRPr="00170C94" w:rsidRDefault="009F3D7E" w:rsidP="00723789">
            <w:pPr>
              <w:snapToGrid w:val="0"/>
              <w:jc w:val="center"/>
              <w:rPr>
                <w:sz w:val="22"/>
                <w:szCs w:val="22"/>
              </w:rPr>
            </w:pPr>
            <w:r w:rsidRPr="00170C94">
              <w:rPr>
                <w:sz w:val="22"/>
                <w:szCs w:val="22"/>
              </w:rPr>
              <w:t>1.1</w:t>
            </w:r>
          </w:p>
        </w:tc>
        <w:tc>
          <w:tcPr>
            <w:tcW w:w="2569" w:type="dxa"/>
            <w:vAlign w:val="center"/>
          </w:tcPr>
          <w:p w14:paraId="0C4F9E20" w14:textId="77777777" w:rsidR="009F3D7E" w:rsidRPr="00170C94" w:rsidRDefault="009F3D7E" w:rsidP="00723789">
            <w:pPr>
              <w:snapToGrid w:val="0"/>
              <w:rPr>
                <w:iCs/>
                <w:sz w:val="22"/>
                <w:szCs w:val="22"/>
              </w:rPr>
            </w:pPr>
            <w:r w:rsidRPr="00170C94">
              <w:rPr>
                <w:iCs/>
                <w:sz w:val="22"/>
                <w:szCs w:val="22"/>
              </w:rPr>
              <w:t>Regėjimo laukas</w:t>
            </w:r>
          </w:p>
        </w:tc>
        <w:tc>
          <w:tcPr>
            <w:tcW w:w="3243" w:type="dxa"/>
            <w:vAlign w:val="center"/>
          </w:tcPr>
          <w:p w14:paraId="6571EB05" w14:textId="77777777" w:rsidR="009F3D7E" w:rsidRPr="00170C94" w:rsidRDefault="009F3D7E" w:rsidP="00723789">
            <w:pPr>
              <w:snapToGrid w:val="0"/>
              <w:jc w:val="center"/>
              <w:rPr>
                <w:iCs/>
                <w:sz w:val="22"/>
                <w:szCs w:val="22"/>
              </w:rPr>
            </w:pPr>
            <w:r w:rsidRPr="00170C94">
              <w:rPr>
                <w:iCs/>
                <w:sz w:val="22"/>
                <w:szCs w:val="22"/>
              </w:rPr>
              <w:t>≥ 140°</w:t>
            </w:r>
          </w:p>
        </w:tc>
        <w:tc>
          <w:tcPr>
            <w:tcW w:w="3118" w:type="dxa"/>
            <w:vAlign w:val="center"/>
          </w:tcPr>
          <w:p w14:paraId="5E51FDE6" w14:textId="4B445554" w:rsidR="009F3D7E" w:rsidRPr="00170C94" w:rsidRDefault="009F3D7E" w:rsidP="00EF6811">
            <w:pPr>
              <w:snapToGrid w:val="0"/>
              <w:jc w:val="center"/>
              <w:rPr>
                <w:iCs/>
                <w:sz w:val="22"/>
                <w:szCs w:val="22"/>
              </w:rPr>
            </w:pPr>
          </w:p>
        </w:tc>
      </w:tr>
      <w:tr w:rsidR="009F3D7E" w:rsidRPr="00EB1154" w14:paraId="60810C21" w14:textId="77777777" w:rsidTr="00FD7BFF">
        <w:trPr>
          <w:trHeight w:val="403"/>
        </w:trPr>
        <w:tc>
          <w:tcPr>
            <w:tcW w:w="709" w:type="dxa"/>
            <w:vAlign w:val="center"/>
          </w:tcPr>
          <w:p w14:paraId="71604513" w14:textId="7D7F9249" w:rsidR="009F3D7E" w:rsidRPr="00170C94" w:rsidRDefault="009F3D7E" w:rsidP="00723789">
            <w:pPr>
              <w:snapToGrid w:val="0"/>
              <w:jc w:val="center"/>
              <w:rPr>
                <w:sz w:val="22"/>
                <w:szCs w:val="22"/>
              </w:rPr>
            </w:pPr>
            <w:r w:rsidRPr="00170C94">
              <w:rPr>
                <w:sz w:val="22"/>
                <w:szCs w:val="22"/>
              </w:rPr>
              <w:t>1.2</w:t>
            </w:r>
          </w:p>
        </w:tc>
        <w:tc>
          <w:tcPr>
            <w:tcW w:w="2569" w:type="dxa"/>
            <w:vAlign w:val="center"/>
          </w:tcPr>
          <w:p w14:paraId="1546CBB0" w14:textId="77777777" w:rsidR="009F3D7E" w:rsidRPr="00170C94" w:rsidRDefault="009F3D7E" w:rsidP="00723789">
            <w:pPr>
              <w:snapToGrid w:val="0"/>
              <w:rPr>
                <w:iCs/>
                <w:sz w:val="22"/>
                <w:szCs w:val="22"/>
              </w:rPr>
            </w:pPr>
            <w:r w:rsidRPr="00170C94">
              <w:rPr>
                <w:iCs/>
                <w:sz w:val="22"/>
                <w:szCs w:val="22"/>
              </w:rPr>
              <w:t>Lauko gylis</w:t>
            </w:r>
          </w:p>
        </w:tc>
        <w:tc>
          <w:tcPr>
            <w:tcW w:w="3243" w:type="dxa"/>
            <w:vAlign w:val="center"/>
          </w:tcPr>
          <w:p w14:paraId="5800D40F" w14:textId="77777777" w:rsidR="009F3D7E" w:rsidRPr="00EB1154" w:rsidRDefault="009F3D7E" w:rsidP="00723789">
            <w:pPr>
              <w:snapToGrid w:val="0"/>
              <w:rPr>
                <w:iCs/>
                <w:sz w:val="22"/>
                <w:szCs w:val="22"/>
                <w:lang w:val="fi-FI"/>
              </w:rPr>
            </w:pPr>
            <w:r w:rsidRPr="00EB1154">
              <w:rPr>
                <w:iCs/>
                <w:sz w:val="22"/>
                <w:szCs w:val="22"/>
                <w:lang w:val="fi-FI"/>
              </w:rPr>
              <w:t>Ne blogiau kaip nuo 2 iki 100 mm</w:t>
            </w:r>
          </w:p>
        </w:tc>
        <w:tc>
          <w:tcPr>
            <w:tcW w:w="3118" w:type="dxa"/>
            <w:vAlign w:val="center"/>
          </w:tcPr>
          <w:p w14:paraId="32D43B56" w14:textId="616A7D0C" w:rsidR="009F3D7E" w:rsidRPr="00EB1154" w:rsidRDefault="009F3D7E" w:rsidP="00EF6811">
            <w:pPr>
              <w:snapToGrid w:val="0"/>
              <w:jc w:val="center"/>
              <w:rPr>
                <w:iCs/>
                <w:sz w:val="22"/>
                <w:szCs w:val="22"/>
                <w:lang w:val="fi-FI"/>
              </w:rPr>
            </w:pPr>
          </w:p>
        </w:tc>
      </w:tr>
      <w:tr w:rsidR="009F3D7E" w:rsidRPr="00170C94" w14:paraId="2C6594F8" w14:textId="77777777" w:rsidTr="00FD7BFF">
        <w:trPr>
          <w:trHeight w:val="403"/>
        </w:trPr>
        <w:tc>
          <w:tcPr>
            <w:tcW w:w="709" w:type="dxa"/>
            <w:vAlign w:val="center"/>
          </w:tcPr>
          <w:p w14:paraId="51BB3F5B" w14:textId="77777777" w:rsidR="009F3D7E" w:rsidRPr="00170C94" w:rsidRDefault="009F3D7E" w:rsidP="00723789">
            <w:pPr>
              <w:snapToGrid w:val="0"/>
              <w:jc w:val="center"/>
              <w:rPr>
                <w:sz w:val="22"/>
                <w:szCs w:val="22"/>
              </w:rPr>
            </w:pPr>
            <w:r w:rsidRPr="00170C94">
              <w:rPr>
                <w:sz w:val="22"/>
                <w:szCs w:val="22"/>
              </w:rPr>
              <w:t>1.3</w:t>
            </w:r>
          </w:p>
        </w:tc>
        <w:tc>
          <w:tcPr>
            <w:tcW w:w="2569" w:type="dxa"/>
            <w:vAlign w:val="center"/>
          </w:tcPr>
          <w:p w14:paraId="177A5915" w14:textId="77777777" w:rsidR="009F3D7E" w:rsidRPr="00170C94" w:rsidRDefault="009F3D7E" w:rsidP="00723789">
            <w:pPr>
              <w:snapToGrid w:val="0"/>
              <w:rPr>
                <w:iCs/>
                <w:sz w:val="22"/>
                <w:szCs w:val="22"/>
              </w:rPr>
            </w:pPr>
            <w:r w:rsidRPr="00170C94">
              <w:rPr>
                <w:iCs/>
                <w:sz w:val="22"/>
                <w:szCs w:val="22"/>
              </w:rPr>
              <w:t>Lenkimo kampai</w:t>
            </w:r>
          </w:p>
        </w:tc>
        <w:tc>
          <w:tcPr>
            <w:tcW w:w="3243" w:type="dxa"/>
            <w:vAlign w:val="center"/>
          </w:tcPr>
          <w:p w14:paraId="4BB837FF" w14:textId="77777777" w:rsidR="009F3D7E" w:rsidRPr="00170C94" w:rsidRDefault="009F3D7E" w:rsidP="00723789">
            <w:pPr>
              <w:snapToGrid w:val="0"/>
              <w:jc w:val="center"/>
              <w:rPr>
                <w:iCs/>
                <w:sz w:val="22"/>
                <w:szCs w:val="22"/>
              </w:rPr>
            </w:pPr>
            <w:r w:rsidRPr="00170C94">
              <w:rPr>
                <w:iCs/>
                <w:sz w:val="22"/>
                <w:szCs w:val="22"/>
              </w:rPr>
              <w:t>Aukštyn ≥ 210°</w:t>
            </w:r>
          </w:p>
        </w:tc>
        <w:tc>
          <w:tcPr>
            <w:tcW w:w="3118" w:type="dxa"/>
            <w:vAlign w:val="center"/>
          </w:tcPr>
          <w:p w14:paraId="75490268" w14:textId="5B5C70B8" w:rsidR="009F3D7E" w:rsidRPr="00170C94" w:rsidRDefault="009F3D7E" w:rsidP="00EF6811">
            <w:pPr>
              <w:snapToGrid w:val="0"/>
              <w:jc w:val="center"/>
              <w:rPr>
                <w:iCs/>
                <w:sz w:val="22"/>
                <w:szCs w:val="22"/>
              </w:rPr>
            </w:pPr>
          </w:p>
        </w:tc>
      </w:tr>
      <w:tr w:rsidR="009F3D7E" w:rsidRPr="00170C94" w14:paraId="0D400EC6" w14:textId="77777777" w:rsidTr="00FD7BFF">
        <w:trPr>
          <w:trHeight w:val="403"/>
        </w:trPr>
        <w:tc>
          <w:tcPr>
            <w:tcW w:w="709" w:type="dxa"/>
            <w:vAlign w:val="center"/>
          </w:tcPr>
          <w:p w14:paraId="5010BC51" w14:textId="77777777" w:rsidR="009F3D7E" w:rsidRPr="00170C94" w:rsidRDefault="009F3D7E" w:rsidP="00723789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569" w:type="dxa"/>
            <w:vAlign w:val="center"/>
          </w:tcPr>
          <w:p w14:paraId="2D15618B" w14:textId="77777777" w:rsidR="009F3D7E" w:rsidRPr="00170C94" w:rsidRDefault="009F3D7E" w:rsidP="00723789">
            <w:pPr>
              <w:snapToGrid w:val="0"/>
              <w:rPr>
                <w:iCs/>
                <w:sz w:val="22"/>
                <w:szCs w:val="22"/>
              </w:rPr>
            </w:pPr>
          </w:p>
        </w:tc>
        <w:tc>
          <w:tcPr>
            <w:tcW w:w="3243" w:type="dxa"/>
            <w:vAlign w:val="center"/>
          </w:tcPr>
          <w:p w14:paraId="284BDD7A" w14:textId="77777777" w:rsidR="009F3D7E" w:rsidRPr="00170C94" w:rsidRDefault="009F3D7E" w:rsidP="00723789">
            <w:pPr>
              <w:snapToGrid w:val="0"/>
              <w:jc w:val="center"/>
              <w:rPr>
                <w:iCs/>
                <w:sz w:val="22"/>
                <w:szCs w:val="22"/>
              </w:rPr>
            </w:pPr>
            <w:r w:rsidRPr="00170C94">
              <w:rPr>
                <w:iCs/>
                <w:sz w:val="22"/>
                <w:szCs w:val="22"/>
              </w:rPr>
              <w:t>Žemyn ≥ 90°</w:t>
            </w:r>
          </w:p>
        </w:tc>
        <w:tc>
          <w:tcPr>
            <w:tcW w:w="3118" w:type="dxa"/>
            <w:vAlign w:val="center"/>
          </w:tcPr>
          <w:p w14:paraId="017C4BD8" w14:textId="434054A9" w:rsidR="009F3D7E" w:rsidRPr="00170C94" w:rsidRDefault="009F3D7E" w:rsidP="00EF6811">
            <w:pPr>
              <w:snapToGrid w:val="0"/>
              <w:jc w:val="center"/>
              <w:rPr>
                <w:iCs/>
                <w:sz w:val="22"/>
                <w:szCs w:val="22"/>
              </w:rPr>
            </w:pPr>
          </w:p>
        </w:tc>
      </w:tr>
      <w:tr w:rsidR="009F3D7E" w:rsidRPr="00170C94" w14:paraId="768A2029" w14:textId="77777777" w:rsidTr="00FD7BFF">
        <w:trPr>
          <w:trHeight w:val="403"/>
        </w:trPr>
        <w:tc>
          <w:tcPr>
            <w:tcW w:w="709" w:type="dxa"/>
            <w:vAlign w:val="center"/>
          </w:tcPr>
          <w:p w14:paraId="6D837225" w14:textId="77777777" w:rsidR="009F3D7E" w:rsidRPr="00170C94" w:rsidRDefault="009F3D7E" w:rsidP="00723789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569" w:type="dxa"/>
            <w:vAlign w:val="center"/>
          </w:tcPr>
          <w:p w14:paraId="66BEDE14" w14:textId="77777777" w:rsidR="009F3D7E" w:rsidRPr="00170C94" w:rsidRDefault="009F3D7E" w:rsidP="00723789">
            <w:pPr>
              <w:snapToGrid w:val="0"/>
              <w:rPr>
                <w:iCs/>
                <w:sz w:val="22"/>
                <w:szCs w:val="22"/>
              </w:rPr>
            </w:pPr>
          </w:p>
        </w:tc>
        <w:tc>
          <w:tcPr>
            <w:tcW w:w="3243" w:type="dxa"/>
            <w:vAlign w:val="center"/>
          </w:tcPr>
          <w:p w14:paraId="435A8566" w14:textId="77777777" w:rsidR="009F3D7E" w:rsidRPr="00170C94" w:rsidRDefault="009F3D7E" w:rsidP="00723789">
            <w:pPr>
              <w:snapToGrid w:val="0"/>
              <w:jc w:val="center"/>
              <w:rPr>
                <w:iCs/>
                <w:sz w:val="22"/>
                <w:szCs w:val="22"/>
              </w:rPr>
            </w:pPr>
            <w:r w:rsidRPr="00170C94">
              <w:rPr>
                <w:iCs/>
                <w:sz w:val="22"/>
                <w:szCs w:val="22"/>
              </w:rPr>
              <w:t>Kairėn ≥ 100°</w:t>
            </w:r>
          </w:p>
        </w:tc>
        <w:tc>
          <w:tcPr>
            <w:tcW w:w="3118" w:type="dxa"/>
            <w:vAlign w:val="center"/>
          </w:tcPr>
          <w:p w14:paraId="02BC759F" w14:textId="29A8C3F3" w:rsidR="009F3D7E" w:rsidRPr="00170C94" w:rsidRDefault="009F3D7E" w:rsidP="00EF6811">
            <w:pPr>
              <w:snapToGrid w:val="0"/>
              <w:jc w:val="center"/>
              <w:rPr>
                <w:iCs/>
                <w:sz w:val="22"/>
                <w:szCs w:val="22"/>
              </w:rPr>
            </w:pPr>
          </w:p>
        </w:tc>
      </w:tr>
      <w:tr w:rsidR="009F3D7E" w:rsidRPr="00170C94" w14:paraId="3E354FAE" w14:textId="77777777" w:rsidTr="00FD7BFF">
        <w:trPr>
          <w:trHeight w:val="403"/>
        </w:trPr>
        <w:tc>
          <w:tcPr>
            <w:tcW w:w="709" w:type="dxa"/>
            <w:vAlign w:val="center"/>
          </w:tcPr>
          <w:p w14:paraId="2C00B2BE" w14:textId="77777777" w:rsidR="009F3D7E" w:rsidRPr="00170C94" w:rsidRDefault="009F3D7E" w:rsidP="00723789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569" w:type="dxa"/>
            <w:vAlign w:val="center"/>
          </w:tcPr>
          <w:p w14:paraId="31D5E197" w14:textId="77777777" w:rsidR="009F3D7E" w:rsidRPr="00170C94" w:rsidRDefault="009F3D7E" w:rsidP="00723789">
            <w:pPr>
              <w:snapToGrid w:val="0"/>
              <w:rPr>
                <w:iCs/>
                <w:sz w:val="22"/>
                <w:szCs w:val="22"/>
              </w:rPr>
            </w:pPr>
          </w:p>
        </w:tc>
        <w:tc>
          <w:tcPr>
            <w:tcW w:w="3243" w:type="dxa"/>
            <w:vAlign w:val="center"/>
          </w:tcPr>
          <w:p w14:paraId="753C2B07" w14:textId="77777777" w:rsidR="009F3D7E" w:rsidRPr="00170C94" w:rsidRDefault="009F3D7E" w:rsidP="00723789">
            <w:pPr>
              <w:snapToGrid w:val="0"/>
              <w:jc w:val="center"/>
              <w:rPr>
                <w:iCs/>
                <w:sz w:val="22"/>
                <w:szCs w:val="22"/>
              </w:rPr>
            </w:pPr>
            <w:r w:rsidRPr="00170C94">
              <w:rPr>
                <w:iCs/>
                <w:sz w:val="22"/>
                <w:szCs w:val="22"/>
              </w:rPr>
              <w:t>Dešinėn ≥ 100°</w:t>
            </w:r>
          </w:p>
        </w:tc>
        <w:tc>
          <w:tcPr>
            <w:tcW w:w="3118" w:type="dxa"/>
            <w:vAlign w:val="center"/>
          </w:tcPr>
          <w:p w14:paraId="204BAF32" w14:textId="188592B6" w:rsidR="009F3D7E" w:rsidRPr="00170C94" w:rsidRDefault="009F3D7E" w:rsidP="00EF6811">
            <w:pPr>
              <w:snapToGrid w:val="0"/>
              <w:jc w:val="center"/>
              <w:rPr>
                <w:iCs/>
                <w:sz w:val="22"/>
                <w:szCs w:val="22"/>
              </w:rPr>
            </w:pPr>
          </w:p>
        </w:tc>
      </w:tr>
      <w:tr w:rsidR="009F3D7E" w:rsidRPr="00170C94" w14:paraId="18B2E72C" w14:textId="77777777" w:rsidTr="00FD7BFF">
        <w:trPr>
          <w:trHeight w:val="625"/>
        </w:trPr>
        <w:tc>
          <w:tcPr>
            <w:tcW w:w="709" w:type="dxa"/>
            <w:vAlign w:val="center"/>
          </w:tcPr>
          <w:p w14:paraId="1E3EA18D" w14:textId="77777777" w:rsidR="009F3D7E" w:rsidRPr="00170C94" w:rsidRDefault="009F3D7E" w:rsidP="00723789">
            <w:pPr>
              <w:snapToGrid w:val="0"/>
              <w:jc w:val="center"/>
              <w:rPr>
                <w:sz w:val="22"/>
                <w:szCs w:val="22"/>
              </w:rPr>
            </w:pPr>
            <w:r w:rsidRPr="00170C94">
              <w:rPr>
                <w:sz w:val="22"/>
                <w:szCs w:val="22"/>
              </w:rPr>
              <w:t>1.4</w:t>
            </w:r>
          </w:p>
        </w:tc>
        <w:tc>
          <w:tcPr>
            <w:tcW w:w="2569" w:type="dxa"/>
            <w:vAlign w:val="center"/>
          </w:tcPr>
          <w:p w14:paraId="63C861CE" w14:textId="77777777" w:rsidR="009F3D7E" w:rsidRPr="00170C94" w:rsidRDefault="009F3D7E" w:rsidP="00723789">
            <w:pPr>
              <w:snapToGrid w:val="0"/>
              <w:rPr>
                <w:iCs/>
                <w:sz w:val="22"/>
                <w:szCs w:val="22"/>
              </w:rPr>
            </w:pPr>
            <w:r w:rsidRPr="00170C94">
              <w:rPr>
                <w:iCs/>
                <w:sz w:val="22"/>
                <w:szCs w:val="22"/>
              </w:rPr>
              <w:t>Distalinės dalies diametras</w:t>
            </w:r>
          </w:p>
        </w:tc>
        <w:tc>
          <w:tcPr>
            <w:tcW w:w="3243" w:type="dxa"/>
            <w:vAlign w:val="center"/>
          </w:tcPr>
          <w:p w14:paraId="195D15E6" w14:textId="77777777" w:rsidR="009F3D7E" w:rsidRPr="00170C94" w:rsidRDefault="009F3D7E" w:rsidP="00723789">
            <w:pPr>
              <w:snapToGrid w:val="0"/>
              <w:jc w:val="center"/>
              <w:rPr>
                <w:iCs/>
                <w:sz w:val="22"/>
                <w:szCs w:val="22"/>
              </w:rPr>
            </w:pPr>
            <w:r w:rsidRPr="00170C94">
              <w:rPr>
                <w:iCs/>
                <w:sz w:val="22"/>
                <w:szCs w:val="22"/>
              </w:rPr>
              <w:t>≤ 9,2 mm</w:t>
            </w:r>
          </w:p>
        </w:tc>
        <w:tc>
          <w:tcPr>
            <w:tcW w:w="3118" w:type="dxa"/>
            <w:vAlign w:val="center"/>
          </w:tcPr>
          <w:p w14:paraId="231DC7E9" w14:textId="4B31DB52" w:rsidR="009F3D7E" w:rsidRPr="00170C94" w:rsidRDefault="009F3D7E" w:rsidP="00EF6811">
            <w:pPr>
              <w:snapToGrid w:val="0"/>
              <w:jc w:val="center"/>
              <w:rPr>
                <w:iCs/>
                <w:sz w:val="22"/>
                <w:szCs w:val="22"/>
              </w:rPr>
            </w:pPr>
          </w:p>
        </w:tc>
      </w:tr>
      <w:tr w:rsidR="009F3D7E" w:rsidRPr="00170C94" w14:paraId="52C17693" w14:textId="77777777" w:rsidTr="00FD7BFF">
        <w:trPr>
          <w:trHeight w:val="403"/>
        </w:trPr>
        <w:tc>
          <w:tcPr>
            <w:tcW w:w="709" w:type="dxa"/>
            <w:vAlign w:val="center"/>
          </w:tcPr>
          <w:p w14:paraId="225B3C9B" w14:textId="77777777" w:rsidR="009F3D7E" w:rsidRPr="00170C94" w:rsidRDefault="009F3D7E" w:rsidP="00723789">
            <w:pPr>
              <w:snapToGrid w:val="0"/>
              <w:jc w:val="center"/>
              <w:rPr>
                <w:sz w:val="22"/>
                <w:szCs w:val="22"/>
              </w:rPr>
            </w:pPr>
            <w:r w:rsidRPr="00170C94">
              <w:rPr>
                <w:sz w:val="22"/>
                <w:szCs w:val="22"/>
              </w:rPr>
              <w:t>1.5</w:t>
            </w:r>
          </w:p>
        </w:tc>
        <w:tc>
          <w:tcPr>
            <w:tcW w:w="2569" w:type="dxa"/>
            <w:vAlign w:val="center"/>
          </w:tcPr>
          <w:p w14:paraId="2130D3F0" w14:textId="77777777" w:rsidR="009F3D7E" w:rsidRPr="00170C94" w:rsidRDefault="009F3D7E" w:rsidP="00723789">
            <w:pPr>
              <w:snapToGrid w:val="0"/>
              <w:rPr>
                <w:iCs/>
                <w:sz w:val="22"/>
                <w:szCs w:val="22"/>
              </w:rPr>
            </w:pPr>
            <w:r w:rsidRPr="00170C94">
              <w:rPr>
                <w:sz w:val="22"/>
                <w:szCs w:val="22"/>
              </w:rPr>
              <w:t>Įvedamo vamzdelio diametras</w:t>
            </w:r>
          </w:p>
        </w:tc>
        <w:tc>
          <w:tcPr>
            <w:tcW w:w="3243" w:type="dxa"/>
            <w:vAlign w:val="center"/>
          </w:tcPr>
          <w:p w14:paraId="693F588E" w14:textId="77777777" w:rsidR="009F3D7E" w:rsidRPr="00170C94" w:rsidRDefault="009F3D7E" w:rsidP="00723789">
            <w:pPr>
              <w:snapToGrid w:val="0"/>
              <w:jc w:val="center"/>
              <w:rPr>
                <w:iCs/>
                <w:sz w:val="22"/>
                <w:szCs w:val="22"/>
              </w:rPr>
            </w:pPr>
            <w:r w:rsidRPr="00170C94">
              <w:rPr>
                <w:iCs/>
                <w:sz w:val="22"/>
                <w:szCs w:val="22"/>
              </w:rPr>
              <w:t>≤ 9,2 mm</w:t>
            </w:r>
          </w:p>
        </w:tc>
        <w:tc>
          <w:tcPr>
            <w:tcW w:w="3118" w:type="dxa"/>
            <w:vAlign w:val="center"/>
          </w:tcPr>
          <w:p w14:paraId="3E352C88" w14:textId="0BEB95E0" w:rsidR="009F3D7E" w:rsidRPr="00170C94" w:rsidRDefault="009F3D7E" w:rsidP="00EF6811">
            <w:pPr>
              <w:snapToGrid w:val="0"/>
              <w:jc w:val="center"/>
              <w:rPr>
                <w:iCs/>
                <w:sz w:val="22"/>
                <w:szCs w:val="22"/>
              </w:rPr>
            </w:pPr>
          </w:p>
        </w:tc>
      </w:tr>
      <w:tr w:rsidR="009F3D7E" w:rsidRPr="00170C94" w14:paraId="17980A51" w14:textId="77777777" w:rsidTr="00FD7BFF">
        <w:trPr>
          <w:trHeight w:val="403"/>
        </w:trPr>
        <w:tc>
          <w:tcPr>
            <w:tcW w:w="709" w:type="dxa"/>
            <w:vAlign w:val="center"/>
          </w:tcPr>
          <w:p w14:paraId="62EEC66F" w14:textId="77777777" w:rsidR="009F3D7E" w:rsidRPr="00170C94" w:rsidRDefault="009F3D7E" w:rsidP="00723789">
            <w:pPr>
              <w:snapToGrid w:val="0"/>
              <w:jc w:val="center"/>
              <w:rPr>
                <w:sz w:val="22"/>
                <w:szCs w:val="22"/>
              </w:rPr>
            </w:pPr>
            <w:r w:rsidRPr="00170C94">
              <w:rPr>
                <w:sz w:val="22"/>
                <w:szCs w:val="22"/>
              </w:rPr>
              <w:t>1.6</w:t>
            </w:r>
          </w:p>
        </w:tc>
        <w:tc>
          <w:tcPr>
            <w:tcW w:w="2569" w:type="dxa"/>
            <w:vAlign w:val="center"/>
          </w:tcPr>
          <w:p w14:paraId="7D3F72C7" w14:textId="77777777" w:rsidR="009F3D7E" w:rsidRPr="00170C94" w:rsidRDefault="009F3D7E" w:rsidP="00723789">
            <w:pPr>
              <w:snapToGrid w:val="0"/>
              <w:rPr>
                <w:iCs/>
                <w:sz w:val="22"/>
                <w:szCs w:val="22"/>
              </w:rPr>
            </w:pPr>
            <w:r w:rsidRPr="00170C94">
              <w:rPr>
                <w:iCs/>
                <w:sz w:val="22"/>
                <w:szCs w:val="22"/>
              </w:rPr>
              <w:t>Kanalo diametras</w:t>
            </w:r>
          </w:p>
        </w:tc>
        <w:tc>
          <w:tcPr>
            <w:tcW w:w="3243" w:type="dxa"/>
            <w:vAlign w:val="center"/>
          </w:tcPr>
          <w:p w14:paraId="06233010" w14:textId="77777777" w:rsidR="009F3D7E" w:rsidRPr="00170C94" w:rsidRDefault="009F3D7E" w:rsidP="00723789">
            <w:pPr>
              <w:snapToGrid w:val="0"/>
              <w:jc w:val="center"/>
              <w:rPr>
                <w:iCs/>
                <w:sz w:val="22"/>
                <w:szCs w:val="22"/>
              </w:rPr>
            </w:pPr>
            <w:r w:rsidRPr="00170C94">
              <w:rPr>
                <w:iCs/>
                <w:sz w:val="22"/>
                <w:szCs w:val="22"/>
              </w:rPr>
              <w:t>≥ 2,8 mm</w:t>
            </w:r>
          </w:p>
        </w:tc>
        <w:tc>
          <w:tcPr>
            <w:tcW w:w="3118" w:type="dxa"/>
            <w:vAlign w:val="center"/>
          </w:tcPr>
          <w:p w14:paraId="0EF77B5B" w14:textId="1DF3E123" w:rsidR="009F3D7E" w:rsidRPr="00170C94" w:rsidRDefault="009F3D7E" w:rsidP="00EF6811">
            <w:pPr>
              <w:snapToGrid w:val="0"/>
              <w:jc w:val="center"/>
              <w:rPr>
                <w:iCs/>
                <w:sz w:val="22"/>
                <w:szCs w:val="22"/>
              </w:rPr>
            </w:pPr>
          </w:p>
        </w:tc>
      </w:tr>
      <w:tr w:rsidR="009F3D7E" w:rsidRPr="00170C94" w14:paraId="30C9A112" w14:textId="77777777" w:rsidTr="00FD7BFF">
        <w:trPr>
          <w:trHeight w:val="403"/>
        </w:trPr>
        <w:tc>
          <w:tcPr>
            <w:tcW w:w="709" w:type="dxa"/>
            <w:vAlign w:val="center"/>
          </w:tcPr>
          <w:p w14:paraId="3ED07455" w14:textId="221C030B" w:rsidR="009F3D7E" w:rsidRPr="00170C94" w:rsidRDefault="009F3D7E" w:rsidP="00723789">
            <w:pPr>
              <w:snapToGrid w:val="0"/>
              <w:jc w:val="center"/>
              <w:rPr>
                <w:sz w:val="22"/>
                <w:szCs w:val="22"/>
              </w:rPr>
            </w:pPr>
            <w:r w:rsidRPr="00170C94">
              <w:rPr>
                <w:sz w:val="22"/>
                <w:szCs w:val="22"/>
              </w:rPr>
              <w:t>1.7</w:t>
            </w:r>
          </w:p>
        </w:tc>
        <w:tc>
          <w:tcPr>
            <w:tcW w:w="2569" w:type="dxa"/>
            <w:vAlign w:val="center"/>
          </w:tcPr>
          <w:p w14:paraId="5E0BAF7A" w14:textId="77777777" w:rsidR="009F3D7E" w:rsidRPr="00170C94" w:rsidRDefault="009F3D7E" w:rsidP="00723789">
            <w:pPr>
              <w:snapToGrid w:val="0"/>
              <w:rPr>
                <w:iCs/>
                <w:sz w:val="22"/>
                <w:szCs w:val="22"/>
              </w:rPr>
            </w:pPr>
            <w:r w:rsidRPr="00170C94">
              <w:rPr>
                <w:iCs/>
                <w:sz w:val="22"/>
                <w:szCs w:val="22"/>
              </w:rPr>
              <w:t xml:space="preserve">Darbinis ilgis </w:t>
            </w:r>
          </w:p>
        </w:tc>
        <w:tc>
          <w:tcPr>
            <w:tcW w:w="3243" w:type="dxa"/>
            <w:vAlign w:val="center"/>
          </w:tcPr>
          <w:p w14:paraId="0157C9EB" w14:textId="77777777" w:rsidR="009F3D7E" w:rsidRPr="00170C94" w:rsidRDefault="009F3D7E" w:rsidP="00723789">
            <w:pPr>
              <w:snapToGrid w:val="0"/>
              <w:jc w:val="center"/>
              <w:rPr>
                <w:iCs/>
                <w:sz w:val="22"/>
                <w:szCs w:val="22"/>
              </w:rPr>
            </w:pPr>
            <w:r w:rsidRPr="00170C94">
              <w:rPr>
                <w:iCs/>
                <w:sz w:val="22"/>
                <w:szCs w:val="22"/>
              </w:rPr>
              <w:t>≥ 1000 mm</w:t>
            </w:r>
          </w:p>
        </w:tc>
        <w:tc>
          <w:tcPr>
            <w:tcW w:w="3118" w:type="dxa"/>
            <w:vAlign w:val="center"/>
          </w:tcPr>
          <w:p w14:paraId="1FE9F3BF" w14:textId="50C21146" w:rsidR="009F3D7E" w:rsidRPr="00170C94" w:rsidRDefault="009F3D7E" w:rsidP="00EF6811">
            <w:pPr>
              <w:snapToGrid w:val="0"/>
              <w:jc w:val="center"/>
              <w:rPr>
                <w:iCs/>
                <w:sz w:val="22"/>
                <w:szCs w:val="22"/>
              </w:rPr>
            </w:pPr>
          </w:p>
        </w:tc>
      </w:tr>
      <w:tr w:rsidR="009F3D7E" w:rsidRPr="00170C94" w14:paraId="3863FD74" w14:textId="77777777" w:rsidTr="00FD7BFF">
        <w:trPr>
          <w:trHeight w:val="403"/>
        </w:trPr>
        <w:tc>
          <w:tcPr>
            <w:tcW w:w="709" w:type="dxa"/>
            <w:vAlign w:val="center"/>
          </w:tcPr>
          <w:p w14:paraId="4234F9A5" w14:textId="77777777" w:rsidR="009F3D7E" w:rsidRPr="00170C94" w:rsidRDefault="009F3D7E" w:rsidP="00C67037">
            <w:pPr>
              <w:snapToGrid w:val="0"/>
              <w:jc w:val="center"/>
              <w:rPr>
                <w:sz w:val="22"/>
                <w:szCs w:val="22"/>
              </w:rPr>
            </w:pPr>
            <w:r w:rsidRPr="00170C94">
              <w:rPr>
                <w:sz w:val="22"/>
                <w:szCs w:val="22"/>
              </w:rPr>
              <w:t>1.8</w:t>
            </w:r>
          </w:p>
        </w:tc>
        <w:tc>
          <w:tcPr>
            <w:tcW w:w="2569" w:type="dxa"/>
            <w:vAlign w:val="center"/>
          </w:tcPr>
          <w:p w14:paraId="0559FB13" w14:textId="77777777" w:rsidR="009F3D7E" w:rsidRPr="00170C94" w:rsidRDefault="009F3D7E" w:rsidP="00C67037">
            <w:pPr>
              <w:snapToGrid w:val="0"/>
              <w:rPr>
                <w:iCs/>
                <w:sz w:val="22"/>
                <w:szCs w:val="22"/>
              </w:rPr>
            </w:pPr>
            <w:r w:rsidRPr="00170C94">
              <w:rPr>
                <w:iCs/>
                <w:sz w:val="22"/>
                <w:szCs w:val="22"/>
              </w:rPr>
              <w:t>Papildomas vandens padavimo kanalas</w:t>
            </w:r>
          </w:p>
        </w:tc>
        <w:tc>
          <w:tcPr>
            <w:tcW w:w="3243" w:type="dxa"/>
            <w:vAlign w:val="center"/>
          </w:tcPr>
          <w:p w14:paraId="6801A9FE" w14:textId="77777777" w:rsidR="009F3D7E" w:rsidRPr="00170C94" w:rsidRDefault="009F3D7E" w:rsidP="00170C94">
            <w:pPr>
              <w:snapToGrid w:val="0"/>
              <w:jc w:val="center"/>
              <w:rPr>
                <w:iCs/>
                <w:sz w:val="22"/>
                <w:szCs w:val="22"/>
              </w:rPr>
            </w:pPr>
            <w:r w:rsidRPr="00170C94">
              <w:rPr>
                <w:iCs/>
                <w:sz w:val="22"/>
                <w:szCs w:val="22"/>
              </w:rPr>
              <w:t>Būtina</w:t>
            </w:r>
          </w:p>
        </w:tc>
        <w:tc>
          <w:tcPr>
            <w:tcW w:w="3118" w:type="dxa"/>
            <w:vAlign w:val="center"/>
          </w:tcPr>
          <w:p w14:paraId="22E367EA" w14:textId="45FA96EC" w:rsidR="009F3D7E" w:rsidRPr="00170C94" w:rsidRDefault="009F3D7E" w:rsidP="00EF6811">
            <w:pPr>
              <w:snapToGrid w:val="0"/>
              <w:jc w:val="center"/>
              <w:rPr>
                <w:iCs/>
                <w:sz w:val="22"/>
                <w:szCs w:val="22"/>
              </w:rPr>
            </w:pPr>
          </w:p>
        </w:tc>
      </w:tr>
      <w:tr w:rsidR="009F3D7E" w:rsidRPr="00170C94" w14:paraId="49873DEF" w14:textId="77777777" w:rsidTr="00FD7BFF">
        <w:trPr>
          <w:trHeight w:val="403"/>
        </w:trPr>
        <w:tc>
          <w:tcPr>
            <w:tcW w:w="709" w:type="dxa"/>
            <w:vAlign w:val="center"/>
          </w:tcPr>
          <w:p w14:paraId="6EFF2248" w14:textId="77777777" w:rsidR="009F3D7E" w:rsidRPr="00170C94" w:rsidRDefault="009F3D7E" w:rsidP="00723789">
            <w:pPr>
              <w:snapToGrid w:val="0"/>
              <w:jc w:val="center"/>
              <w:rPr>
                <w:sz w:val="22"/>
                <w:szCs w:val="22"/>
              </w:rPr>
            </w:pPr>
            <w:r w:rsidRPr="00170C94">
              <w:rPr>
                <w:sz w:val="22"/>
                <w:szCs w:val="22"/>
              </w:rPr>
              <w:t>1.9</w:t>
            </w:r>
          </w:p>
        </w:tc>
        <w:tc>
          <w:tcPr>
            <w:tcW w:w="2569" w:type="dxa"/>
            <w:vAlign w:val="center"/>
          </w:tcPr>
          <w:p w14:paraId="4CD30783" w14:textId="77777777" w:rsidR="009F3D7E" w:rsidRPr="00170C94" w:rsidRDefault="009F3D7E" w:rsidP="00723789">
            <w:pPr>
              <w:snapToGrid w:val="0"/>
              <w:rPr>
                <w:iCs/>
                <w:sz w:val="22"/>
                <w:szCs w:val="22"/>
              </w:rPr>
            </w:pPr>
            <w:r w:rsidRPr="00170C94">
              <w:rPr>
                <w:iCs/>
                <w:sz w:val="22"/>
                <w:szCs w:val="22"/>
              </w:rPr>
              <w:t>Suderinamumas</w:t>
            </w:r>
          </w:p>
        </w:tc>
        <w:tc>
          <w:tcPr>
            <w:tcW w:w="3243" w:type="dxa"/>
            <w:vAlign w:val="center"/>
          </w:tcPr>
          <w:p w14:paraId="56D40108" w14:textId="64DF536A" w:rsidR="009F3D7E" w:rsidRPr="00170C94" w:rsidRDefault="009F3D7E" w:rsidP="00723789">
            <w:pPr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318"/>
              </w:tabs>
              <w:overflowPunct/>
              <w:autoSpaceDE/>
              <w:autoSpaceDN/>
              <w:adjustRightInd/>
              <w:snapToGrid w:val="0"/>
              <w:ind w:left="0" w:firstLine="0"/>
              <w:jc w:val="both"/>
              <w:rPr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  <w:r w:rsidRPr="00170C94">
              <w:rPr>
                <w:sz w:val="22"/>
                <w:szCs w:val="22"/>
              </w:rPr>
              <w:t>uderinamas su specialiu apšvietimu: optinio ir skaitmeninio stebėjimo režimas, naudojant siauros spektro juostos šviesą.</w:t>
            </w:r>
          </w:p>
          <w:p w14:paraId="1E3884F2" w14:textId="22568331" w:rsidR="009F3D7E" w:rsidRPr="00170C94" w:rsidRDefault="009F3D7E" w:rsidP="00723789">
            <w:pPr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318"/>
              </w:tabs>
              <w:overflowPunct/>
              <w:autoSpaceDE/>
              <w:autoSpaceDN/>
              <w:adjustRightInd/>
              <w:snapToGrid w:val="0"/>
              <w:ind w:left="0" w:firstLine="0"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Suderinamas su turimu įranga </w:t>
            </w:r>
            <w:r w:rsidRPr="00FC7214">
              <w:rPr>
                <w:iCs/>
                <w:sz w:val="22"/>
                <w:szCs w:val="22"/>
              </w:rPr>
              <w:t>šviesos šaltiniu CLV-190</w:t>
            </w:r>
            <w:r>
              <w:rPr>
                <w:iCs/>
                <w:sz w:val="22"/>
                <w:szCs w:val="22"/>
              </w:rPr>
              <w:t xml:space="preserve"> ir </w:t>
            </w:r>
            <w:r w:rsidRPr="00FC7214">
              <w:rPr>
                <w:iCs/>
                <w:sz w:val="22"/>
                <w:szCs w:val="22"/>
              </w:rPr>
              <w:t>vaizdo sistemos centra</w:t>
            </w:r>
            <w:r>
              <w:rPr>
                <w:iCs/>
                <w:sz w:val="22"/>
                <w:szCs w:val="22"/>
              </w:rPr>
              <w:t>u</w:t>
            </w:r>
            <w:r w:rsidRPr="00FC7214">
              <w:rPr>
                <w:iCs/>
                <w:sz w:val="22"/>
                <w:szCs w:val="22"/>
              </w:rPr>
              <w:t xml:space="preserve"> CV-190</w:t>
            </w:r>
          </w:p>
        </w:tc>
        <w:tc>
          <w:tcPr>
            <w:tcW w:w="3118" w:type="dxa"/>
            <w:vAlign w:val="center"/>
          </w:tcPr>
          <w:p w14:paraId="7951071C" w14:textId="5B47412E" w:rsidR="009F3D7E" w:rsidRPr="00723789" w:rsidRDefault="009F3D7E" w:rsidP="00EF681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30"/>
              </w:tabs>
              <w:overflowPunct/>
              <w:autoSpaceDE/>
              <w:autoSpaceDN/>
              <w:adjustRightInd/>
              <w:snapToGrid w:val="0"/>
              <w:jc w:val="both"/>
              <w:rPr>
                <w:iCs/>
                <w:sz w:val="22"/>
                <w:szCs w:val="22"/>
              </w:rPr>
            </w:pPr>
          </w:p>
        </w:tc>
      </w:tr>
      <w:tr w:rsidR="009F3D7E" w:rsidRPr="00EB1154" w14:paraId="28934F83" w14:textId="77777777" w:rsidTr="00FD7BFF">
        <w:trPr>
          <w:trHeight w:val="403"/>
        </w:trPr>
        <w:tc>
          <w:tcPr>
            <w:tcW w:w="709" w:type="dxa"/>
            <w:vAlign w:val="center"/>
          </w:tcPr>
          <w:p w14:paraId="645FDF93" w14:textId="77777777" w:rsidR="009F3D7E" w:rsidRPr="00170C94" w:rsidRDefault="009F3D7E" w:rsidP="00723789">
            <w:pPr>
              <w:snapToGrid w:val="0"/>
              <w:jc w:val="center"/>
              <w:rPr>
                <w:sz w:val="22"/>
                <w:szCs w:val="22"/>
              </w:rPr>
            </w:pPr>
            <w:r w:rsidRPr="00170C94">
              <w:rPr>
                <w:sz w:val="22"/>
                <w:szCs w:val="22"/>
              </w:rPr>
              <w:t>1.10</w:t>
            </w:r>
          </w:p>
        </w:tc>
        <w:tc>
          <w:tcPr>
            <w:tcW w:w="2569" w:type="dxa"/>
            <w:vAlign w:val="center"/>
          </w:tcPr>
          <w:p w14:paraId="4D10FDDE" w14:textId="5C80E922" w:rsidR="009F3D7E" w:rsidRPr="00170C94" w:rsidRDefault="009F3D7E" w:rsidP="00723789">
            <w:pPr>
              <w:snapToGrid w:val="0"/>
              <w:rPr>
                <w:iCs/>
                <w:sz w:val="22"/>
                <w:szCs w:val="22"/>
              </w:rPr>
            </w:pPr>
            <w:r w:rsidRPr="00170C94">
              <w:rPr>
                <w:bCs/>
                <w:iCs/>
                <w:color w:val="000000"/>
                <w:sz w:val="22"/>
                <w:szCs w:val="22"/>
              </w:rPr>
              <w:t>Įrangos žymėjimas CE ženklu</w:t>
            </w:r>
          </w:p>
        </w:tc>
        <w:tc>
          <w:tcPr>
            <w:tcW w:w="3243" w:type="dxa"/>
            <w:vAlign w:val="center"/>
          </w:tcPr>
          <w:p w14:paraId="1FE803F8" w14:textId="5F23DA6E" w:rsidR="009F3D7E" w:rsidRPr="00EB1154" w:rsidRDefault="009F3D7E" w:rsidP="00723789">
            <w:pPr>
              <w:jc w:val="both"/>
              <w:rPr>
                <w:rFonts w:eastAsia="Calibri"/>
                <w:sz w:val="22"/>
                <w:szCs w:val="22"/>
                <w:lang w:val="lt-LT"/>
              </w:rPr>
            </w:pPr>
            <w:r w:rsidRPr="00EB1154">
              <w:rPr>
                <w:color w:val="000000"/>
                <w:sz w:val="22"/>
                <w:szCs w:val="22"/>
                <w:lang w:val="lt-LT"/>
              </w:rPr>
              <w:t>Kartu su pasiūlymu konkursui privaloma pateikti žymėjimą CE ženklu liudijančio galiojančio dokumento (CE sertifikato arba EB atitikties deklaracijos) kopiją</w:t>
            </w:r>
            <w:r w:rsidRPr="00EB1154">
              <w:rPr>
                <w:color w:val="000000"/>
                <w:sz w:val="22"/>
                <w:szCs w:val="22"/>
                <w:shd w:val="clear" w:color="auto" w:fill="FFFFFF"/>
                <w:lang w:val="lt-LT"/>
              </w:rPr>
              <w:t>.</w:t>
            </w:r>
          </w:p>
        </w:tc>
        <w:tc>
          <w:tcPr>
            <w:tcW w:w="3118" w:type="dxa"/>
          </w:tcPr>
          <w:p w14:paraId="22ECFE2A" w14:textId="5DCE0383" w:rsidR="009F3D7E" w:rsidRPr="00EB1154" w:rsidRDefault="009F3D7E" w:rsidP="00723789">
            <w:pPr>
              <w:jc w:val="both"/>
              <w:rPr>
                <w:rFonts w:eastAsia="Calibri"/>
                <w:sz w:val="22"/>
                <w:szCs w:val="22"/>
                <w:lang w:val="lt-LT"/>
              </w:rPr>
            </w:pPr>
          </w:p>
        </w:tc>
      </w:tr>
    </w:tbl>
    <w:p w14:paraId="1A203157" w14:textId="1A8C313E" w:rsidR="004013BD" w:rsidRDefault="004013BD" w:rsidP="00A73629">
      <w:pPr>
        <w:rPr>
          <w:rFonts w:eastAsia="Arial"/>
          <w:b/>
          <w:bCs/>
          <w:sz w:val="24"/>
          <w:szCs w:val="24"/>
          <w:lang w:val="lt-LT"/>
        </w:rPr>
      </w:pPr>
    </w:p>
    <w:p w14:paraId="2E3B68C7" w14:textId="77777777" w:rsidR="006B6B38" w:rsidRDefault="006B6B38" w:rsidP="00BA68D3">
      <w:pPr>
        <w:jc w:val="center"/>
        <w:rPr>
          <w:rFonts w:eastAsia="Calibri"/>
          <w:sz w:val="24"/>
          <w:szCs w:val="24"/>
          <w:lang w:val="lt-LT"/>
        </w:rPr>
      </w:pPr>
    </w:p>
    <w:p w14:paraId="26912DC6" w14:textId="77777777" w:rsidR="00A9618F" w:rsidRDefault="00A9618F" w:rsidP="00BA68D3">
      <w:pPr>
        <w:jc w:val="center"/>
        <w:rPr>
          <w:rFonts w:eastAsia="Calibri"/>
          <w:sz w:val="24"/>
          <w:szCs w:val="24"/>
          <w:lang w:val="lt-LT"/>
        </w:rPr>
      </w:pPr>
    </w:p>
    <w:p w14:paraId="4F120575" w14:textId="77777777" w:rsidR="00A9618F" w:rsidRDefault="00A9618F" w:rsidP="00BA68D3">
      <w:pPr>
        <w:jc w:val="center"/>
        <w:rPr>
          <w:rFonts w:eastAsia="Calibri"/>
          <w:sz w:val="24"/>
          <w:szCs w:val="24"/>
          <w:lang w:val="lt-LT"/>
        </w:rPr>
      </w:pPr>
    </w:p>
    <w:p w14:paraId="17CE0E64" w14:textId="77777777" w:rsidR="00A9618F" w:rsidRDefault="00A9618F" w:rsidP="00BA68D3">
      <w:pPr>
        <w:jc w:val="center"/>
        <w:rPr>
          <w:rFonts w:eastAsia="Calibri"/>
          <w:sz w:val="24"/>
          <w:szCs w:val="24"/>
          <w:lang w:val="lt-LT"/>
        </w:rPr>
      </w:pPr>
    </w:p>
    <w:p w14:paraId="545EA0FB" w14:textId="77777777" w:rsidR="00A9618F" w:rsidRDefault="00A9618F" w:rsidP="00BA68D3">
      <w:pPr>
        <w:jc w:val="center"/>
        <w:rPr>
          <w:rFonts w:eastAsia="Calibri"/>
          <w:sz w:val="24"/>
          <w:szCs w:val="24"/>
          <w:lang w:val="lt-LT"/>
        </w:rPr>
      </w:pPr>
    </w:p>
    <w:p w14:paraId="76A919A1" w14:textId="77777777" w:rsidR="00A9618F" w:rsidRDefault="00A9618F" w:rsidP="00BA68D3">
      <w:pPr>
        <w:jc w:val="center"/>
        <w:rPr>
          <w:rFonts w:eastAsia="Calibri"/>
          <w:sz w:val="24"/>
          <w:szCs w:val="24"/>
          <w:lang w:val="lt-LT"/>
        </w:rPr>
      </w:pPr>
    </w:p>
    <w:p w14:paraId="23D9F642" w14:textId="77777777" w:rsidR="00A9618F" w:rsidRDefault="00A9618F" w:rsidP="00BA68D3">
      <w:pPr>
        <w:jc w:val="center"/>
        <w:rPr>
          <w:rFonts w:eastAsia="Calibri"/>
          <w:sz w:val="24"/>
          <w:szCs w:val="24"/>
          <w:lang w:val="lt-LT"/>
        </w:rPr>
      </w:pPr>
    </w:p>
    <w:p w14:paraId="6BB32450" w14:textId="77777777" w:rsidR="00A9618F" w:rsidRDefault="00A9618F" w:rsidP="00BA68D3">
      <w:pPr>
        <w:jc w:val="center"/>
        <w:rPr>
          <w:rFonts w:eastAsia="Calibri"/>
          <w:sz w:val="24"/>
          <w:szCs w:val="24"/>
          <w:lang w:val="lt-LT"/>
        </w:rPr>
      </w:pPr>
    </w:p>
    <w:p w14:paraId="544502D9" w14:textId="470D78F5" w:rsidR="00FD7BFF" w:rsidRDefault="00FD7BFF" w:rsidP="00BA68D3">
      <w:pPr>
        <w:jc w:val="center"/>
        <w:rPr>
          <w:rFonts w:eastAsia="Calibri"/>
          <w:sz w:val="24"/>
          <w:szCs w:val="24"/>
          <w:lang w:val="lt-LT"/>
        </w:rPr>
      </w:pPr>
    </w:p>
    <w:p w14:paraId="6AE63BF3" w14:textId="77777777" w:rsidR="00FD7BFF" w:rsidRDefault="00FD7BFF">
      <w:pPr>
        <w:overflowPunct/>
        <w:autoSpaceDE/>
        <w:autoSpaceDN/>
        <w:adjustRightInd/>
        <w:spacing w:after="200" w:line="276" w:lineRule="auto"/>
        <w:rPr>
          <w:rFonts w:eastAsia="Calibri"/>
          <w:sz w:val="24"/>
          <w:szCs w:val="24"/>
          <w:lang w:val="lt-LT"/>
        </w:rPr>
      </w:pPr>
      <w:r>
        <w:rPr>
          <w:rFonts w:eastAsia="Calibri"/>
          <w:sz w:val="24"/>
          <w:szCs w:val="24"/>
          <w:lang w:val="lt-LT"/>
        </w:rPr>
        <w:br w:type="page"/>
      </w:r>
    </w:p>
    <w:p w14:paraId="44AEDD57" w14:textId="77777777" w:rsidR="00A9618F" w:rsidRDefault="00A9618F" w:rsidP="00FD7BFF">
      <w:pPr>
        <w:ind w:left="851"/>
      </w:pPr>
      <w:r>
        <w:lastRenderedPageBreak/>
        <w:t>Aplinkosauginis reikalavimas</w:t>
      </w:r>
    </w:p>
    <w:p w14:paraId="036E1F43" w14:textId="77777777" w:rsidR="00A9618F" w:rsidRDefault="00A9618F" w:rsidP="00A9618F">
      <w:pPr>
        <w:rPr>
          <w:sz w:val="22"/>
          <w:szCs w:val="22"/>
        </w:rPr>
      </w:pPr>
    </w:p>
    <w:p w14:paraId="32B1F9D9" w14:textId="77777777" w:rsidR="00A9618F" w:rsidRDefault="00A9618F" w:rsidP="00A9618F">
      <w:pPr>
        <w:rPr>
          <w:sz w:val="22"/>
          <w:szCs w:val="22"/>
        </w:rPr>
      </w:pPr>
    </w:p>
    <w:p w14:paraId="70CACF9F" w14:textId="77777777" w:rsidR="00A9618F" w:rsidRDefault="00A9618F" w:rsidP="00A9618F">
      <w:pPr>
        <w:rPr>
          <w:sz w:val="22"/>
          <w:szCs w:val="22"/>
        </w:rPr>
      </w:pPr>
    </w:p>
    <w:p w14:paraId="2F8C0624" w14:textId="77777777" w:rsidR="00A9618F" w:rsidRDefault="00A9618F" w:rsidP="00A9618F"/>
    <w:p w14:paraId="29D464D4" w14:textId="77777777" w:rsidR="00A9618F" w:rsidRDefault="00A9618F" w:rsidP="00A9618F"/>
    <w:tbl>
      <w:tblPr>
        <w:tblStyle w:val="Lentelstinklelis5"/>
        <w:tblpPr w:leftFromText="180" w:rightFromText="180" w:vertAnchor="text" w:horzAnchor="margin" w:tblpX="950" w:tblpY="-889"/>
        <w:tblW w:w="9643" w:type="dxa"/>
        <w:tblLayout w:type="fixed"/>
        <w:tblLook w:val="04A0" w:firstRow="1" w:lastRow="0" w:firstColumn="1" w:lastColumn="0" w:noHBand="0" w:noVBand="1"/>
      </w:tblPr>
      <w:tblGrid>
        <w:gridCol w:w="709"/>
        <w:gridCol w:w="1489"/>
        <w:gridCol w:w="5035"/>
        <w:gridCol w:w="2410"/>
      </w:tblGrid>
      <w:tr w:rsidR="00A9618F" w:rsidRPr="000C7C94" w14:paraId="3E9724AC" w14:textId="77777777" w:rsidTr="00FD7BFF">
        <w:trPr>
          <w:trHeight w:val="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CD302" w14:textId="77777777" w:rsidR="00A9618F" w:rsidRPr="000C7C94" w:rsidRDefault="00A9618F" w:rsidP="00FD7BFF">
            <w:pPr>
              <w:tabs>
                <w:tab w:val="left" w:pos="487"/>
              </w:tabs>
              <w:suppressAutoHyphens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Eil. Nr.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E431" w14:textId="77777777" w:rsidR="00A9618F" w:rsidRPr="000C7C94" w:rsidRDefault="00A9618F" w:rsidP="00FD7BFF">
            <w:pPr>
              <w:widowControl w:val="0"/>
              <w:suppressAutoHyphens/>
              <w:rPr>
                <w:rFonts w:eastAsia="Lucida Sans Unicode"/>
                <w:kern w:val="2"/>
                <w:lang w:val="lt-LT" w:eastAsia="lt-LT"/>
              </w:rPr>
            </w:pP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1E4C" w14:textId="77777777" w:rsidR="00A9618F" w:rsidRPr="000C7C94" w:rsidRDefault="00A9618F" w:rsidP="00FD7BFF">
            <w:pPr>
              <w:widowControl w:val="0"/>
              <w:suppressAutoHyphens/>
              <w:ind w:left="34"/>
              <w:rPr>
                <w:rFonts w:eastAsia="Lucida Sans Unicode"/>
                <w:kern w:val="2"/>
                <w:lang w:val="lt-LT" w:eastAsia="lt-LT"/>
              </w:rPr>
            </w:pPr>
            <w:r>
              <w:rPr>
                <w:rFonts w:eastAsia="Lucida Sans Unicode"/>
                <w:kern w:val="2"/>
                <w:lang w:val="lt-LT" w:eastAsia="lt-LT"/>
              </w:rPr>
              <w:t xml:space="preserve">Reikalavimas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EBB5" w14:textId="77777777" w:rsidR="00A9618F" w:rsidRPr="000C7C94" w:rsidRDefault="00A9618F" w:rsidP="00FD7BFF">
            <w:pPr>
              <w:suppressAutoHyphens/>
              <w:spacing w:after="120"/>
              <w:rPr>
                <w:color w:val="000000"/>
                <w:bdr w:val="none" w:sz="0" w:space="0" w:color="auto" w:frame="1"/>
                <w:lang w:val="lt-LT"/>
              </w:rPr>
            </w:pPr>
            <w:r>
              <w:rPr>
                <w:color w:val="000000"/>
                <w:bdr w:val="none" w:sz="0" w:space="0" w:color="auto" w:frame="1"/>
                <w:lang w:val="lt-LT"/>
              </w:rPr>
              <w:t>Tiekėjo siūlymai</w:t>
            </w:r>
          </w:p>
        </w:tc>
      </w:tr>
      <w:tr w:rsidR="00A9618F" w:rsidRPr="000C7C94" w14:paraId="0B044055" w14:textId="77777777" w:rsidTr="00FD7BFF">
        <w:trPr>
          <w:trHeight w:val="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6A184" w14:textId="77777777" w:rsidR="00A9618F" w:rsidRDefault="00A9618F" w:rsidP="00FD7BFF">
            <w:pPr>
              <w:tabs>
                <w:tab w:val="left" w:pos="487"/>
              </w:tabs>
              <w:suppressAutoHyphens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2649" w14:textId="77777777" w:rsidR="00A9618F" w:rsidRPr="000C7C94" w:rsidRDefault="00A9618F" w:rsidP="00FD7BFF">
            <w:pPr>
              <w:widowControl w:val="0"/>
              <w:suppressAutoHyphens/>
              <w:rPr>
                <w:rFonts w:eastAsia="Lucida Sans Unicode"/>
                <w:color w:val="000000"/>
                <w:kern w:val="2"/>
                <w:lang w:val="lt-LT" w:eastAsia="lt-LT"/>
              </w:rPr>
            </w:pPr>
            <w:r w:rsidRPr="000C7C94">
              <w:rPr>
                <w:rFonts w:eastAsia="Lucida Sans Unicode"/>
                <w:color w:val="000000"/>
                <w:kern w:val="2"/>
                <w:lang w:val="lt-LT" w:eastAsia="lt-LT"/>
              </w:rPr>
              <w:t>Galimybė įsigyti originalias (arba joms lygiavertes) atsargines dalis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C967C" w14:textId="77777777" w:rsidR="00A9618F" w:rsidRPr="000C7C94" w:rsidRDefault="00A9618F" w:rsidP="00FD7BFF">
            <w:pPr>
              <w:suppressAutoHyphens/>
              <w:spacing w:after="120"/>
              <w:rPr>
                <w:color w:val="000000"/>
                <w:bdr w:val="none" w:sz="0" w:space="0" w:color="auto" w:frame="1"/>
                <w:lang w:val="lt-LT"/>
              </w:rPr>
            </w:pPr>
            <w:r w:rsidRPr="000C7C94">
              <w:rPr>
                <w:color w:val="000000"/>
                <w:bdr w:val="none" w:sz="0" w:space="0" w:color="auto" w:frame="1"/>
                <w:lang w:val="lt-LT"/>
              </w:rPr>
              <w:t xml:space="preserve">Tiekėjas turi užtikrinti galimybę įsigyti siūlomos prekės originalias (arba joms lygiavertes) atsargines dalis (jų tiekimą rinkai) ne trumpiau kaip 5 metus </w:t>
            </w:r>
            <w:r w:rsidRPr="000C7C94">
              <w:rPr>
                <w:strike/>
                <w:color w:val="000000"/>
                <w:bdr w:val="none" w:sz="0" w:space="0" w:color="auto" w:frame="1"/>
                <w:lang w:val="lt-LT"/>
              </w:rPr>
              <w:t>(</w:t>
            </w:r>
            <w:r w:rsidRPr="000C7C94">
              <w:rPr>
                <w:i/>
                <w:iCs/>
                <w:color w:val="000000"/>
                <w:bdr w:val="none" w:sz="0" w:space="0" w:color="auto" w:frame="1"/>
                <w:lang w:val="lt-LT"/>
              </w:rPr>
              <w:t>prašome nurodyti konkrečią trukmę</w:t>
            </w:r>
            <w:r w:rsidRPr="00BF1A45">
              <w:rPr>
                <w:color w:val="000000"/>
                <w:bdr w:val="none" w:sz="0" w:space="0" w:color="auto" w:frame="1"/>
                <w:lang w:val="lt-LT"/>
              </w:rPr>
              <w:t>)</w:t>
            </w:r>
            <w:r w:rsidRPr="000C7C94">
              <w:rPr>
                <w:color w:val="000000"/>
                <w:bdr w:val="none" w:sz="0" w:space="0" w:color="auto" w:frame="1"/>
                <w:lang w:val="lt-LT"/>
              </w:rPr>
              <w:t xml:space="preserve"> </w:t>
            </w:r>
            <w:r w:rsidRPr="00BF1A45">
              <w:rPr>
                <w:b/>
                <w:color w:val="000000"/>
                <w:bdr w:val="none" w:sz="0" w:space="0" w:color="auto" w:frame="1"/>
                <w:lang w:val="lt-LT"/>
              </w:rPr>
              <w:t>nuo prekės garantinio laikotarpio pabaigos</w:t>
            </w:r>
            <w:r w:rsidRPr="000C7C94">
              <w:rPr>
                <w:color w:val="000000"/>
                <w:bdr w:val="none" w:sz="0" w:space="0" w:color="auto" w:frame="1"/>
                <w:lang w:val="lt-LT"/>
              </w:rPr>
              <w:t>, išskyrus atvejus, kai siūlomos prekės originalios (arba joms lygiavertės) atsarginės dalys dėl objektyvių priežasčių negali būti tiekiamos Lietuvos Respublikos rinkai (</w:t>
            </w:r>
            <w:r w:rsidRPr="000C7C94">
              <w:rPr>
                <w:i/>
                <w:iCs/>
                <w:color w:val="000000"/>
                <w:bdr w:val="none" w:sz="0" w:space="0" w:color="auto" w:frame="1"/>
                <w:lang w:val="lt-LT"/>
              </w:rPr>
              <w:t>būtinas tiekėjo ir/arba gamintojo atitinkamas patvirtinimas</w:t>
            </w:r>
            <w:r w:rsidRPr="000C7C94">
              <w:rPr>
                <w:color w:val="000000"/>
                <w:bdr w:val="none" w:sz="0" w:space="0" w:color="auto" w:frame="1"/>
                <w:lang w:val="lt-LT"/>
              </w:rPr>
              <w:t xml:space="preserve">). </w:t>
            </w:r>
          </w:p>
          <w:p w14:paraId="40A5F654" w14:textId="77777777" w:rsidR="00A9618F" w:rsidRPr="000C7C94" w:rsidRDefault="00A9618F" w:rsidP="00FD7BFF">
            <w:pPr>
              <w:suppressAutoHyphens/>
              <w:spacing w:after="120"/>
              <w:rPr>
                <w:color w:val="000000"/>
                <w:bdr w:val="none" w:sz="0" w:space="0" w:color="auto" w:frame="1"/>
                <w:lang w:val="lt-LT"/>
              </w:rPr>
            </w:pPr>
            <w:r w:rsidRPr="000C7C94">
              <w:rPr>
                <w:color w:val="000000"/>
                <w:kern w:val="2"/>
                <w:u w:val="single"/>
                <w:bdr w:val="none" w:sz="0" w:space="0" w:color="auto" w:frame="1"/>
                <w:lang w:val="lt-LT" w:eastAsia="lt-LT"/>
              </w:rPr>
              <w:t>Pastaba:</w:t>
            </w:r>
            <w:r w:rsidRPr="000C7C94">
              <w:rPr>
                <w:color w:val="000000"/>
                <w:kern w:val="2"/>
                <w:bdr w:val="none" w:sz="0" w:space="0" w:color="auto" w:frame="1"/>
                <w:lang w:val="lt-LT" w:eastAsia="lt-LT"/>
              </w:rPr>
              <w:t xml:space="preserve"> Reikalavimas taikomas vadovaujantis </w:t>
            </w:r>
            <w:r w:rsidRPr="000C7C94">
              <w:rPr>
                <w:color w:val="000000"/>
                <w:kern w:val="2"/>
                <w:bdr w:val="none" w:sz="0" w:space="0" w:color="auto" w:frame="1"/>
                <w:shd w:val="clear" w:color="auto" w:fill="FFFFFF"/>
                <w:lang w:val="lt-LT" w:eastAsia="lt-LT"/>
              </w:rPr>
              <w:t>Lietuvos Respublikos aplinkos ministro 2022 m. gruodžio 13 d. įsakymu Nr. D1-401 patvirtinto aplinkos apsaugos kriterijų taikymo, vykdant žaliuosius pirkimus, tvarkos aprašo II skyriaus 4.4.4.4 punktu.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C1D8" w14:textId="77777777" w:rsidR="00A9618F" w:rsidRPr="000C7C94" w:rsidRDefault="00A9618F" w:rsidP="00FD7BFF">
            <w:pPr>
              <w:suppressAutoHyphens/>
              <w:spacing w:after="120"/>
              <w:rPr>
                <w:color w:val="000000"/>
                <w:bdr w:val="none" w:sz="0" w:space="0" w:color="auto" w:frame="1"/>
                <w:lang w:val="lt-LT"/>
              </w:rPr>
            </w:pPr>
          </w:p>
        </w:tc>
      </w:tr>
    </w:tbl>
    <w:p w14:paraId="1498CAF5" w14:textId="77777777" w:rsidR="00A9618F" w:rsidRPr="00B427C6" w:rsidRDefault="00A9618F" w:rsidP="00BA68D3">
      <w:pPr>
        <w:jc w:val="center"/>
        <w:rPr>
          <w:rFonts w:eastAsia="Calibri"/>
          <w:sz w:val="24"/>
          <w:szCs w:val="24"/>
          <w:lang w:val="lt-LT"/>
        </w:rPr>
      </w:pPr>
    </w:p>
    <w:sectPr w:rsidR="00A9618F" w:rsidRPr="00B427C6" w:rsidSect="00FD7BFF">
      <w:pgSz w:w="11906" w:h="16838" w:code="9"/>
      <w:pgMar w:top="1134" w:right="709" w:bottom="709" w:left="1418" w:header="709" w:footer="35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413F8D" w14:textId="77777777" w:rsidR="00A31D36" w:rsidRDefault="00A31D36" w:rsidP="00D729A7">
      <w:r>
        <w:separator/>
      </w:r>
    </w:p>
  </w:endnote>
  <w:endnote w:type="continuationSeparator" w:id="0">
    <w:p w14:paraId="1BEAC098" w14:textId="77777777" w:rsidR="00A31D36" w:rsidRDefault="00A31D36" w:rsidP="00D729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altName w:val="Courier New"/>
    <w:panose1 w:val="000004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onstantia">
    <w:panose1 w:val="02030602050306030303"/>
    <w:charset w:val="BA"/>
    <w:family w:val="roman"/>
    <w:pitch w:val="variable"/>
    <w:sig w:usb0="A00002EF" w:usb1="4000204B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BA"/>
    <w:family w:val="swiss"/>
    <w:pitch w:val="variable"/>
    <w:sig w:usb0="E5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ヒラギノ角ゴ Pro W3">
    <w:altName w:val="Times New Roman"/>
    <w:charset w:val="80"/>
    <w:family w:val="auto"/>
    <w:pitch w:val="variable"/>
    <w:sig w:usb0="00000001" w:usb1="00000000" w:usb2="01000407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EBB86C" w14:textId="77777777" w:rsidR="00A31D36" w:rsidRDefault="00A31D36" w:rsidP="00D729A7">
      <w:r>
        <w:separator/>
      </w:r>
    </w:p>
  </w:footnote>
  <w:footnote w:type="continuationSeparator" w:id="0">
    <w:p w14:paraId="1DA8D05B" w14:textId="77777777" w:rsidR="00A31D36" w:rsidRDefault="00A31D36" w:rsidP="00D729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09"/>
        </w:tabs>
        <w:ind w:left="1069" w:hanging="360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2" w15:restartNumberingAfterBreak="0">
    <w:nsid w:val="00000003"/>
    <w:multiLevelType w:val="singleLevel"/>
    <w:tmpl w:val="00000003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0000006"/>
    <w:multiLevelType w:val="multilevel"/>
    <w:tmpl w:val="00000006"/>
    <w:name w:val="WW8Num6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-851"/>
        </w:tabs>
        <w:ind w:left="360" w:hanging="360"/>
      </w:pPr>
      <w:rPr>
        <w:color w:val="auto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</w:lvl>
  </w:abstractNum>
  <w:abstractNum w:abstractNumId="4" w15:restartNumberingAfterBreak="0">
    <w:nsid w:val="00000007"/>
    <w:multiLevelType w:val="multilevel"/>
    <w:tmpl w:val="00000007"/>
    <w:name w:val="WW8Num7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8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96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540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64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79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90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0440" w:hanging="1800"/>
      </w:pPr>
    </w:lvl>
  </w:abstractNum>
  <w:abstractNum w:abstractNumId="5" w15:restartNumberingAfterBreak="0">
    <w:nsid w:val="0000000A"/>
    <w:multiLevelType w:val="multilevel"/>
    <w:tmpl w:val="0000000A"/>
    <w:name w:val="WW8Num10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152" w:hanging="432"/>
      </w:p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180" w:firstLine="720"/>
      </w:pPr>
      <w:rPr>
        <w:b w:val="0"/>
        <w:i w:val="0"/>
        <w:strike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294" w:firstLine="720"/>
      </w:p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abstractNum w:abstractNumId="6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7" w15:restartNumberingAfterBreak="0">
    <w:nsid w:val="0000000C"/>
    <w:multiLevelType w:val="multilevel"/>
    <w:tmpl w:val="4C7EE710"/>
    <w:name w:val="WW8Num12"/>
    <w:lvl w:ilvl="0">
      <w:start w:val="8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-512"/>
        </w:tabs>
        <w:ind w:left="928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8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96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540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64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79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90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0440" w:hanging="1800"/>
      </w:pPr>
    </w:lvl>
  </w:abstractNum>
  <w:abstractNum w:abstractNumId="8" w15:restartNumberingAfterBreak="0">
    <w:nsid w:val="0547147E"/>
    <w:multiLevelType w:val="hybridMultilevel"/>
    <w:tmpl w:val="E15060CC"/>
    <w:lvl w:ilvl="0" w:tplc="A760BB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7D350F1"/>
    <w:multiLevelType w:val="singleLevel"/>
    <w:tmpl w:val="8A36B78C"/>
    <w:name w:val="Bullet (1)"/>
    <w:lvl w:ilvl="0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</w:abstractNum>
  <w:abstractNum w:abstractNumId="10" w15:restartNumberingAfterBreak="0">
    <w:nsid w:val="0A1F7EF2"/>
    <w:multiLevelType w:val="hybridMultilevel"/>
    <w:tmpl w:val="7DAA7E0C"/>
    <w:lvl w:ilvl="0" w:tplc="2E3AB788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AC010DD"/>
    <w:multiLevelType w:val="multilevel"/>
    <w:tmpl w:val="7AB62D1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106C3D86"/>
    <w:multiLevelType w:val="multilevel"/>
    <w:tmpl w:val="C7409212"/>
    <w:lvl w:ilvl="0">
      <w:start w:val="1"/>
      <w:numFmt w:val="none"/>
      <w:suff w:val="space"/>
      <w:lvlText w:val="9."/>
      <w:lvlJc w:val="left"/>
      <w:pPr>
        <w:ind w:left="1512" w:hanging="432"/>
      </w:pPr>
      <w:rPr>
        <w:b/>
      </w:rPr>
    </w:lvl>
    <w:lvl w:ilvl="1">
      <w:start w:val="1"/>
      <w:numFmt w:val="decimal"/>
      <w:suff w:val="space"/>
      <w:lvlText w:val="9.%2."/>
      <w:lvlJc w:val="left"/>
      <w:pPr>
        <w:ind w:left="131" w:firstLine="720"/>
      </w:pPr>
      <w:rPr>
        <w:b w:val="0"/>
        <w:i w:val="0"/>
      </w:rPr>
    </w:lvl>
    <w:lvl w:ilvl="2">
      <w:start w:val="1"/>
      <w:numFmt w:val="decimal"/>
      <w:suff w:val="space"/>
      <w:lvlText w:val="9.%2.%3."/>
      <w:lvlJc w:val="left"/>
      <w:pPr>
        <w:ind w:left="360" w:firstLine="720"/>
      </w:pPr>
      <w:rPr>
        <w:b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abstractNum w:abstractNumId="13" w15:restartNumberingAfterBreak="0">
    <w:nsid w:val="12F571BF"/>
    <w:multiLevelType w:val="hybridMultilevel"/>
    <w:tmpl w:val="1A20C1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5D0778F"/>
    <w:multiLevelType w:val="hybridMultilevel"/>
    <w:tmpl w:val="46988E38"/>
    <w:lvl w:ilvl="0" w:tplc="A760BBBE">
      <w:start w:val="1"/>
      <w:numFmt w:val="decimal"/>
      <w:lvlText w:val="%1."/>
      <w:lvlJc w:val="left"/>
      <w:pPr>
        <w:ind w:left="71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38" w:hanging="360"/>
      </w:pPr>
    </w:lvl>
    <w:lvl w:ilvl="2" w:tplc="0427001B" w:tentative="1">
      <w:start w:val="1"/>
      <w:numFmt w:val="lowerRoman"/>
      <w:lvlText w:val="%3."/>
      <w:lvlJc w:val="right"/>
      <w:pPr>
        <w:ind w:left="2158" w:hanging="180"/>
      </w:pPr>
    </w:lvl>
    <w:lvl w:ilvl="3" w:tplc="0427000F" w:tentative="1">
      <w:start w:val="1"/>
      <w:numFmt w:val="decimal"/>
      <w:lvlText w:val="%4."/>
      <w:lvlJc w:val="left"/>
      <w:pPr>
        <w:ind w:left="2878" w:hanging="360"/>
      </w:pPr>
    </w:lvl>
    <w:lvl w:ilvl="4" w:tplc="04270019" w:tentative="1">
      <w:start w:val="1"/>
      <w:numFmt w:val="lowerLetter"/>
      <w:lvlText w:val="%5."/>
      <w:lvlJc w:val="left"/>
      <w:pPr>
        <w:ind w:left="3598" w:hanging="360"/>
      </w:pPr>
    </w:lvl>
    <w:lvl w:ilvl="5" w:tplc="0427001B" w:tentative="1">
      <w:start w:val="1"/>
      <w:numFmt w:val="lowerRoman"/>
      <w:lvlText w:val="%6."/>
      <w:lvlJc w:val="right"/>
      <w:pPr>
        <w:ind w:left="4318" w:hanging="180"/>
      </w:pPr>
    </w:lvl>
    <w:lvl w:ilvl="6" w:tplc="0427000F" w:tentative="1">
      <w:start w:val="1"/>
      <w:numFmt w:val="decimal"/>
      <w:lvlText w:val="%7."/>
      <w:lvlJc w:val="left"/>
      <w:pPr>
        <w:ind w:left="5038" w:hanging="360"/>
      </w:pPr>
    </w:lvl>
    <w:lvl w:ilvl="7" w:tplc="04270019" w:tentative="1">
      <w:start w:val="1"/>
      <w:numFmt w:val="lowerLetter"/>
      <w:lvlText w:val="%8."/>
      <w:lvlJc w:val="left"/>
      <w:pPr>
        <w:ind w:left="5758" w:hanging="360"/>
      </w:pPr>
    </w:lvl>
    <w:lvl w:ilvl="8" w:tplc="0427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5" w15:restartNumberingAfterBreak="0">
    <w:nsid w:val="168634D7"/>
    <w:multiLevelType w:val="hybridMultilevel"/>
    <w:tmpl w:val="726ABB0C"/>
    <w:lvl w:ilvl="0" w:tplc="B6B02F0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7CC339D"/>
    <w:multiLevelType w:val="multilevel"/>
    <w:tmpl w:val="8DB6FC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1D296191"/>
    <w:multiLevelType w:val="multilevel"/>
    <w:tmpl w:val="A624243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1FCE5F10"/>
    <w:multiLevelType w:val="hybridMultilevel"/>
    <w:tmpl w:val="E15060CC"/>
    <w:lvl w:ilvl="0" w:tplc="A760BB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2D9165C"/>
    <w:multiLevelType w:val="hybridMultilevel"/>
    <w:tmpl w:val="1A20C1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4F760FF"/>
    <w:multiLevelType w:val="hybridMultilevel"/>
    <w:tmpl w:val="DE342398"/>
    <w:lvl w:ilvl="0" w:tplc="E8E2CF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F56C56"/>
    <w:multiLevelType w:val="multilevel"/>
    <w:tmpl w:val="03201E9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33C674D5"/>
    <w:multiLevelType w:val="multilevel"/>
    <w:tmpl w:val="C270CF1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351060C0"/>
    <w:multiLevelType w:val="hybridMultilevel"/>
    <w:tmpl w:val="2DEE5B72"/>
    <w:lvl w:ilvl="0" w:tplc="2924A74A">
      <w:start w:val="1"/>
      <w:numFmt w:val="decimal"/>
      <w:lvlText w:val="%1."/>
      <w:lvlJc w:val="left"/>
      <w:pPr>
        <w:ind w:left="1335" w:hanging="9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FE6822"/>
    <w:multiLevelType w:val="multilevel"/>
    <w:tmpl w:val="144AB428"/>
    <w:lvl w:ilvl="0">
      <w:start w:val="1"/>
      <w:numFmt w:val="decimal"/>
      <w:pStyle w:val="NVPtekstas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 w:val="0"/>
        <w:i w:val="0"/>
      </w:rPr>
    </w:lvl>
    <w:lvl w:ilvl="1">
      <w:start w:val="1"/>
      <w:numFmt w:val="decimal"/>
      <w:pStyle w:val="NVPpapunkciai"/>
      <w:lvlText w:val="%1.%2."/>
      <w:lvlJc w:val="left"/>
      <w:pPr>
        <w:tabs>
          <w:tab w:val="num" w:pos="1571"/>
        </w:tabs>
        <w:ind w:left="1283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93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97"/>
        </w:tabs>
        <w:ind w:left="216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17"/>
        </w:tabs>
        <w:ind w:left="266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77"/>
        </w:tabs>
        <w:ind w:left="317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97"/>
        </w:tabs>
        <w:ind w:left="367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117"/>
        </w:tabs>
        <w:ind w:left="418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77"/>
        </w:tabs>
        <w:ind w:left="4757" w:hanging="1440"/>
      </w:pPr>
      <w:rPr>
        <w:rFonts w:hint="default"/>
      </w:rPr>
    </w:lvl>
  </w:abstractNum>
  <w:abstractNum w:abstractNumId="25" w15:restartNumberingAfterBreak="0">
    <w:nsid w:val="38F424D0"/>
    <w:multiLevelType w:val="multilevel"/>
    <w:tmpl w:val="48741C5E"/>
    <w:name w:val="Points"/>
    <w:lvl w:ilvl="0">
      <w:start w:val="1"/>
      <w:numFmt w:val="decimal"/>
      <w:pStyle w:val="Point123"/>
      <w:lvlText w:val="%1."/>
      <w:lvlJc w:val="left"/>
      <w:pPr>
        <w:tabs>
          <w:tab w:val="num" w:pos="709"/>
        </w:tabs>
        <w:ind w:left="709" w:hanging="567"/>
      </w:pPr>
    </w:lvl>
    <w:lvl w:ilvl="1">
      <w:start w:val="1"/>
      <w:numFmt w:val="lowerLetter"/>
      <w:pStyle w:val="Pointabc"/>
      <w:lvlText w:val="%2)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pStyle w:val="Point1231"/>
      <w:lvlText w:val="%3."/>
      <w:lvlJc w:val="left"/>
      <w:pPr>
        <w:tabs>
          <w:tab w:val="num" w:pos="1134"/>
        </w:tabs>
        <w:ind w:left="1134" w:hanging="567"/>
      </w:pPr>
    </w:lvl>
    <w:lvl w:ilvl="3">
      <w:start w:val="1"/>
      <w:numFmt w:val="lowerLetter"/>
      <w:pStyle w:val="Pointabc1"/>
      <w:lvlText w:val="%4)"/>
      <w:lvlJc w:val="left"/>
      <w:pPr>
        <w:tabs>
          <w:tab w:val="num" w:pos="1134"/>
        </w:tabs>
        <w:ind w:left="1134" w:hanging="567"/>
      </w:pPr>
    </w:lvl>
    <w:lvl w:ilvl="4">
      <w:start w:val="1"/>
      <w:numFmt w:val="decimal"/>
      <w:pStyle w:val="Point1232"/>
      <w:lvlText w:val="%5."/>
      <w:lvlJc w:val="left"/>
      <w:pPr>
        <w:tabs>
          <w:tab w:val="num" w:pos="1701"/>
        </w:tabs>
        <w:ind w:left="1701" w:hanging="567"/>
      </w:pPr>
    </w:lvl>
    <w:lvl w:ilvl="5">
      <w:start w:val="1"/>
      <w:numFmt w:val="lowerLetter"/>
      <w:pStyle w:val="Pointabc2"/>
      <w:lvlText w:val="%6)"/>
      <w:lvlJc w:val="left"/>
      <w:pPr>
        <w:tabs>
          <w:tab w:val="num" w:pos="1701"/>
        </w:tabs>
        <w:ind w:left="1701" w:hanging="567"/>
      </w:pPr>
    </w:lvl>
    <w:lvl w:ilvl="6">
      <w:start w:val="1"/>
      <w:numFmt w:val="decimal"/>
      <w:pStyle w:val="Point1233"/>
      <w:lvlText w:val="%7."/>
      <w:lvlJc w:val="left"/>
      <w:pPr>
        <w:tabs>
          <w:tab w:val="num" w:pos="2268"/>
        </w:tabs>
        <w:ind w:left="2268" w:hanging="567"/>
      </w:pPr>
    </w:lvl>
    <w:lvl w:ilvl="7">
      <w:start w:val="1"/>
      <w:numFmt w:val="lowerLetter"/>
      <w:pStyle w:val="Pointabc3"/>
      <w:lvlText w:val="%8)"/>
      <w:lvlJc w:val="left"/>
      <w:pPr>
        <w:tabs>
          <w:tab w:val="num" w:pos="2268"/>
        </w:tabs>
        <w:ind w:left="2268" w:hanging="567"/>
      </w:pPr>
    </w:lvl>
    <w:lvl w:ilvl="8">
      <w:start w:val="1"/>
      <w:numFmt w:val="lowerLetter"/>
      <w:pStyle w:val="Pointabc4"/>
      <w:lvlText w:val="%9)"/>
      <w:lvlJc w:val="left"/>
      <w:pPr>
        <w:tabs>
          <w:tab w:val="num" w:pos="2835"/>
        </w:tabs>
        <w:ind w:left="2835" w:hanging="567"/>
      </w:pPr>
    </w:lvl>
  </w:abstractNum>
  <w:abstractNum w:abstractNumId="26" w15:restartNumberingAfterBreak="0">
    <w:nsid w:val="39552833"/>
    <w:multiLevelType w:val="multilevel"/>
    <w:tmpl w:val="DE4826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7" w15:restartNumberingAfterBreak="0">
    <w:nsid w:val="3CD31DFF"/>
    <w:multiLevelType w:val="multilevel"/>
    <w:tmpl w:val="8DFA428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pStyle w:val="Antrat4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pStyle w:val="Antrat5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pStyle w:val="Antrat6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pStyle w:val="Antrat7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pStyle w:val="Antrat8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pStyle w:val="Antrat9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8" w15:restartNumberingAfterBreak="0">
    <w:nsid w:val="3FE85D3E"/>
    <w:multiLevelType w:val="hybridMultilevel"/>
    <w:tmpl w:val="D798879E"/>
    <w:lvl w:ilvl="0" w:tplc="4A6A32B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1243F62"/>
    <w:multiLevelType w:val="multilevel"/>
    <w:tmpl w:val="9AC4CED2"/>
    <w:styleLink w:val="List0"/>
    <w:lvl w:ilvl="0">
      <w:numFmt w:val="bullet"/>
      <w:lvlText w:val="-"/>
      <w:lvlJc w:val="left"/>
      <w:pPr>
        <w:tabs>
          <w:tab w:val="num" w:pos="197"/>
        </w:tabs>
        <w:ind w:left="197" w:hanging="197"/>
      </w:pPr>
      <w:rPr>
        <w:position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917"/>
        </w:tabs>
        <w:ind w:left="917" w:hanging="197"/>
      </w:pPr>
      <w:rPr>
        <w:position w:val="0"/>
        <w:sz w:val="22"/>
        <w:szCs w:val="22"/>
      </w:rPr>
    </w:lvl>
    <w:lvl w:ilvl="2">
      <w:start w:val="1"/>
      <w:numFmt w:val="bullet"/>
      <w:lvlText w:val="-"/>
      <w:lvlJc w:val="left"/>
      <w:pPr>
        <w:tabs>
          <w:tab w:val="num" w:pos="1637"/>
        </w:tabs>
        <w:ind w:left="1637" w:hanging="197"/>
      </w:pPr>
      <w:rPr>
        <w:position w:val="0"/>
        <w:sz w:val="22"/>
        <w:szCs w:val="22"/>
      </w:rPr>
    </w:lvl>
    <w:lvl w:ilvl="3">
      <w:start w:val="1"/>
      <w:numFmt w:val="bullet"/>
      <w:lvlText w:val="-"/>
      <w:lvlJc w:val="left"/>
      <w:pPr>
        <w:tabs>
          <w:tab w:val="num" w:pos="2357"/>
        </w:tabs>
        <w:ind w:left="2357" w:hanging="197"/>
      </w:pPr>
      <w:rPr>
        <w:position w:val="0"/>
        <w:sz w:val="22"/>
        <w:szCs w:val="22"/>
      </w:rPr>
    </w:lvl>
    <w:lvl w:ilvl="4">
      <w:start w:val="1"/>
      <w:numFmt w:val="bullet"/>
      <w:lvlText w:val="-"/>
      <w:lvlJc w:val="left"/>
      <w:pPr>
        <w:tabs>
          <w:tab w:val="num" w:pos="3077"/>
        </w:tabs>
        <w:ind w:left="3077" w:hanging="197"/>
      </w:pPr>
      <w:rPr>
        <w:position w:val="0"/>
        <w:sz w:val="22"/>
        <w:szCs w:val="22"/>
      </w:rPr>
    </w:lvl>
    <w:lvl w:ilvl="5">
      <w:start w:val="1"/>
      <w:numFmt w:val="bullet"/>
      <w:lvlText w:val="-"/>
      <w:lvlJc w:val="left"/>
      <w:pPr>
        <w:tabs>
          <w:tab w:val="num" w:pos="3797"/>
        </w:tabs>
        <w:ind w:left="3797" w:hanging="197"/>
      </w:pPr>
      <w:rPr>
        <w:position w:val="0"/>
        <w:sz w:val="22"/>
        <w:szCs w:val="22"/>
      </w:rPr>
    </w:lvl>
    <w:lvl w:ilvl="6">
      <w:start w:val="1"/>
      <w:numFmt w:val="bullet"/>
      <w:lvlText w:val="-"/>
      <w:lvlJc w:val="left"/>
      <w:pPr>
        <w:tabs>
          <w:tab w:val="num" w:pos="4517"/>
        </w:tabs>
        <w:ind w:left="4517" w:hanging="197"/>
      </w:pPr>
      <w:rPr>
        <w:position w:val="0"/>
        <w:sz w:val="22"/>
        <w:szCs w:val="22"/>
      </w:rPr>
    </w:lvl>
    <w:lvl w:ilvl="7">
      <w:start w:val="1"/>
      <w:numFmt w:val="bullet"/>
      <w:lvlText w:val="-"/>
      <w:lvlJc w:val="left"/>
      <w:pPr>
        <w:tabs>
          <w:tab w:val="num" w:pos="5237"/>
        </w:tabs>
        <w:ind w:left="5237" w:hanging="197"/>
      </w:pPr>
      <w:rPr>
        <w:position w:val="0"/>
        <w:sz w:val="22"/>
        <w:szCs w:val="22"/>
      </w:rPr>
    </w:lvl>
    <w:lvl w:ilvl="8">
      <w:start w:val="1"/>
      <w:numFmt w:val="bullet"/>
      <w:lvlText w:val="-"/>
      <w:lvlJc w:val="left"/>
      <w:pPr>
        <w:tabs>
          <w:tab w:val="num" w:pos="5957"/>
        </w:tabs>
        <w:ind w:left="5957" w:hanging="197"/>
      </w:pPr>
      <w:rPr>
        <w:position w:val="0"/>
        <w:sz w:val="22"/>
        <w:szCs w:val="22"/>
      </w:rPr>
    </w:lvl>
  </w:abstractNum>
  <w:abstractNum w:abstractNumId="30" w15:restartNumberingAfterBreak="0">
    <w:nsid w:val="444A01E0"/>
    <w:multiLevelType w:val="multilevel"/>
    <w:tmpl w:val="930824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32" w:hanging="435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75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91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78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3125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82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4159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856" w:hanging="1800"/>
      </w:pPr>
      <w:rPr>
        <w:rFonts w:eastAsia="Calibri" w:hint="default"/>
      </w:rPr>
    </w:lvl>
  </w:abstractNum>
  <w:abstractNum w:abstractNumId="31" w15:restartNumberingAfterBreak="0">
    <w:nsid w:val="469A53D9"/>
    <w:multiLevelType w:val="multilevel"/>
    <w:tmpl w:val="5456C9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8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2" w15:restartNumberingAfterBreak="0">
    <w:nsid w:val="4EF14296"/>
    <w:multiLevelType w:val="multilevel"/>
    <w:tmpl w:val="85DE2C08"/>
    <w:lvl w:ilvl="0">
      <w:start w:val="1"/>
      <w:numFmt w:val="decimal"/>
      <w:pStyle w:val="Style1"/>
      <w:lvlText w:val="%1."/>
      <w:lvlJc w:val="left"/>
      <w:pPr>
        <w:ind w:left="9291" w:hanging="360"/>
      </w:pPr>
    </w:lvl>
    <w:lvl w:ilvl="1">
      <w:start w:val="1"/>
      <w:numFmt w:val="decimal"/>
      <w:lvlText w:val="%1.%2."/>
      <w:lvlJc w:val="left"/>
      <w:pPr>
        <w:ind w:left="831" w:hanging="405"/>
      </w:pPr>
      <w:rPr>
        <w:b w:val="0"/>
      </w:rPr>
    </w:lvl>
    <w:lvl w:ilvl="2">
      <w:start w:val="1"/>
      <w:numFmt w:val="decimal"/>
      <w:lvlText w:val="%1.%2.%3."/>
      <w:lvlJc w:val="left"/>
      <w:pPr>
        <w:ind w:left="2847" w:hanging="720"/>
      </w:pPr>
    </w:lvl>
    <w:lvl w:ilvl="3">
      <w:start w:val="1"/>
      <w:numFmt w:val="decimal"/>
      <w:lvlText w:val="%1.%2.%3.%4."/>
      <w:lvlJc w:val="left"/>
      <w:pPr>
        <w:ind w:left="1571" w:hanging="720"/>
      </w:pPr>
    </w:lvl>
    <w:lvl w:ilvl="4">
      <w:start w:val="1"/>
      <w:numFmt w:val="decimal"/>
      <w:lvlText w:val="%1.%2.%3.%4.%5."/>
      <w:lvlJc w:val="left"/>
      <w:pPr>
        <w:ind w:left="1647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33" w15:restartNumberingAfterBreak="0">
    <w:nsid w:val="524F616E"/>
    <w:multiLevelType w:val="multilevel"/>
    <w:tmpl w:val="524F616E"/>
    <w:lvl w:ilvl="0">
      <w:start w:val="29"/>
      <w:numFmt w:val="bullet"/>
      <w:pStyle w:val="Pavadinimas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B0144F"/>
    <w:multiLevelType w:val="multilevel"/>
    <w:tmpl w:val="92287FE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927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eastAsia="Calibri" w:hint="default"/>
      </w:rPr>
    </w:lvl>
  </w:abstractNum>
  <w:abstractNum w:abstractNumId="35" w15:restartNumberingAfterBreak="0">
    <w:nsid w:val="63810756"/>
    <w:multiLevelType w:val="hybridMultilevel"/>
    <w:tmpl w:val="46988E38"/>
    <w:lvl w:ilvl="0" w:tplc="A760BB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DE30E3"/>
    <w:multiLevelType w:val="multilevel"/>
    <w:tmpl w:val="6F2A2FB4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37" w15:restartNumberingAfterBreak="0">
    <w:nsid w:val="77C51EB4"/>
    <w:multiLevelType w:val="multilevel"/>
    <w:tmpl w:val="6DF251BA"/>
    <w:lvl w:ilvl="0">
      <w:start w:val="7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eastAsia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eastAsia="Times New Roman" w:hint="default"/>
      </w:rPr>
    </w:lvl>
  </w:abstractNum>
  <w:abstractNum w:abstractNumId="38" w15:restartNumberingAfterBreak="0">
    <w:nsid w:val="79BE390C"/>
    <w:multiLevelType w:val="multilevel"/>
    <w:tmpl w:val="0DA6D56E"/>
    <w:lvl w:ilvl="0">
      <w:start w:val="1"/>
      <w:numFmt w:val="decimal"/>
      <w:pStyle w:val="modPunktai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MPapunktis1lygis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6"/>
  </w:num>
  <w:num w:numId="2">
    <w:abstractNumId w:val="34"/>
  </w:num>
  <w:num w:numId="3">
    <w:abstractNumId w:val="27"/>
  </w:num>
  <w:num w:numId="4">
    <w:abstractNumId w:val="33"/>
  </w:num>
  <w:num w:numId="5">
    <w:abstractNumId w:val="21"/>
  </w:num>
  <w:num w:numId="6">
    <w:abstractNumId w:val="37"/>
  </w:num>
  <w:num w:numId="7">
    <w:abstractNumId w:val="17"/>
  </w:num>
  <w:num w:numId="8">
    <w:abstractNumId w:val="29"/>
  </w:num>
  <w:num w:numId="9">
    <w:abstractNumId w:val="22"/>
  </w:num>
  <w:num w:numId="10">
    <w:abstractNumId w:val="20"/>
  </w:num>
  <w:num w:numId="11">
    <w:abstractNumId w:val="26"/>
  </w:num>
  <w:num w:numId="12">
    <w:abstractNumId w:val="11"/>
  </w:num>
  <w:num w:numId="13">
    <w:abstractNumId w:val="12"/>
  </w:num>
  <w:num w:numId="14">
    <w:abstractNumId w:val="15"/>
  </w:num>
  <w:num w:numId="15">
    <w:abstractNumId w:val="38"/>
  </w:num>
  <w:num w:numId="1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30"/>
  </w:num>
  <w:num w:numId="19">
    <w:abstractNumId w:val="32"/>
  </w:num>
  <w:num w:numId="20">
    <w:abstractNumId w:val="24"/>
  </w:num>
  <w:num w:numId="21">
    <w:abstractNumId w:val="36"/>
  </w:num>
  <w:num w:numId="22">
    <w:abstractNumId w:val="10"/>
  </w:num>
  <w:num w:numId="23">
    <w:abstractNumId w:val="8"/>
  </w:num>
  <w:num w:numId="24">
    <w:abstractNumId w:val="19"/>
  </w:num>
  <w:num w:numId="25">
    <w:abstractNumId w:val="28"/>
  </w:num>
  <w:num w:numId="26">
    <w:abstractNumId w:val="35"/>
  </w:num>
  <w:num w:numId="27">
    <w:abstractNumId w:val="31"/>
  </w:num>
  <w:num w:numId="28">
    <w:abstractNumId w:val="18"/>
  </w:num>
  <w:num w:numId="29">
    <w:abstractNumId w:val="13"/>
  </w:num>
  <w:num w:numId="30">
    <w:abstractNumId w:val="14"/>
  </w:num>
  <w:num w:numId="31">
    <w:abstractNumId w:val="2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PersonalInformation/>
  <w:removeDateAndTime/>
  <w:displayBackgroundShape/>
  <w:printPostScriptOverText/>
  <w:mirrorMargins/>
  <w:hideSpellingErrors/>
  <w:defaultTabStop w:val="0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B23"/>
    <w:rsid w:val="0000178A"/>
    <w:rsid w:val="00001DC1"/>
    <w:rsid w:val="000025FE"/>
    <w:rsid w:val="000033C7"/>
    <w:rsid w:val="000044D9"/>
    <w:rsid w:val="0000690D"/>
    <w:rsid w:val="00007480"/>
    <w:rsid w:val="000078E3"/>
    <w:rsid w:val="00010CD8"/>
    <w:rsid w:val="000114FD"/>
    <w:rsid w:val="00011C2D"/>
    <w:rsid w:val="000123DC"/>
    <w:rsid w:val="000129C7"/>
    <w:rsid w:val="000139CB"/>
    <w:rsid w:val="00014087"/>
    <w:rsid w:val="0001689F"/>
    <w:rsid w:val="00022D7B"/>
    <w:rsid w:val="00023BDB"/>
    <w:rsid w:val="00025F4A"/>
    <w:rsid w:val="00026560"/>
    <w:rsid w:val="000318C9"/>
    <w:rsid w:val="00034F3B"/>
    <w:rsid w:val="0004105D"/>
    <w:rsid w:val="0004250F"/>
    <w:rsid w:val="00042579"/>
    <w:rsid w:val="000429C2"/>
    <w:rsid w:val="0004742A"/>
    <w:rsid w:val="0005047D"/>
    <w:rsid w:val="0005169C"/>
    <w:rsid w:val="0005277F"/>
    <w:rsid w:val="00052F80"/>
    <w:rsid w:val="00054404"/>
    <w:rsid w:val="000561B8"/>
    <w:rsid w:val="00057275"/>
    <w:rsid w:val="000620B3"/>
    <w:rsid w:val="00062834"/>
    <w:rsid w:val="0006336A"/>
    <w:rsid w:val="00063F3B"/>
    <w:rsid w:val="000643BB"/>
    <w:rsid w:val="00066D9F"/>
    <w:rsid w:val="00067073"/>
    <w:rsid w:val="000718AD"/>
    <w:rsid w:val="00072918"/>
    <w:rsid w:val="0007528D"/>
    <w:rsid w:val="00075F2C"/>
    <w:rsid w:val="0007783A"/>
    <w:rsid w:val="000778BC"/>
    <w:rsid w:val="000840B1"/>
    <w:rsid w:val="00084FE6"/>
    <w:rsid w:val="00085861"/>
    <w:rsid w:val="000918E0"/>
    <w:rsid w:val="00093B7F"/>
    <w:rsid w:val="00094F71"/>
    <w:rsid w:val="000A014E"/>
    <w:rsid w:val="000A03BB"/>
    <w:rsid w:val="000A0E2C"/>
    <w:rsid w:val="000A1D13"/>
    <w:rsid w:val="000A4722"/>
    <w:rsid w:val="000B1A1F"/>
    <w:rsid w:val="000B33C2"/>
    <w:rsid w:val="000B3F80"/>
    <w:rsid w:val="000B5DD2"/>
    <w:rsid w:val="000C0474"/>
    <w:rsid w:val="000C1235"/>
    <w:rsid w:val="000C3C75"/>
    <w:rsid w:val="000D0D20"/>
    <w:rsid w:val="000D1F03"/>
    <w:rsid w:val="000D291B"/>
    <w:rsid w:val="000D3B4B"/>
    <w:rsid w:val="000D5656"/>
    <w:rsid w:val="000E0066"/>
    <w:rsid w:val="000E0788"/>
    <w:rsid w:val="000E0932"/>
    <w:rsid w:val="000E3261"/>
    <w:rsid w:val="000E63C0"/>
    <w:rsid w:val="000F3DC6"/>
    <w:rsid w:val="000F50DF"/>
    <w:rsid w:val="000F5E67"/>
    <w:rsid w:val="000F634B"/>
    <w:rsid w:val="001044C8"/>
    <w:rsid w:val="00105288"/>
    <w:rsid w:val="00120110"/>
    <w:rsid w:val="00120448"/>
    <w:rsid w:val="00122113"/>
    <w:rsid w:val="001221D7"/>
    <w:rsid w:val="001239C2"/>
    <w:rsid w:val="00125571"/>
    <w:rsid w:val="0012580B"/>
    <w:rsid w:val="00125C68"/>
    <w:rsid w:val="001301CB"/>
    <w:rsid w:val="001304C6"/>
    <w:rsid w:val="00137894"/>
    <w:rsid w:val="001403DB"/>
    <w:rsid w:val="00140778"/>
    <w:rsid w:val="00141857"/>
    <w:rsid w:val="00144CD4"/>
    <w:rsid w:val="0014506A"/>
    <w:rsid w:val="001458FA"/>
    <w:rsid w:val="00147F37"/>
    <w:rsid w:val="00157A61"/>
    <w:rsid w:val="00157B75"/>
    <w:rsid w:val="001600F9"/>
    <w:rsid w:val="00163322"/>
    <w:rsid w:val="001701BB"/>
    <w:rsid w:val="00170C94"/>
    <w:rsid w:val="00170FA3"/>
    <w:rsid w:val="00172048"/>
    <w:rsid w:val="00174165"/>
    <w:rsid w:val="00175A1B"/>
    <w:rsid w:val="00176A9E"/>
    <w:rsid w:val="0017785B"/>
    <w:rsid w:val="00183151"/>
    <w:rsid w:val="00184253"/>
    <w:rsid w:val="001860A6"/>
    <w:rsid w:val="001909F9"/>
    <w:rsid w:val="001922AE"/>
    <w:rsid w:val="0019298D"/>
    <w:rsid w:val="00194006"/>
    <w:rsid w:val="001B02FD"/>
    <w:rsid w:val="001B2B5E"/>
    <w:rsid w:val="001B5125"/>
    <w:rsid w:val="001B6822"/>
    <w:rsid w:val="001B6D95"/>
    <w:rsid w:val="001B7767"/>
    <w:rsid w:val="001C2A04"/>
    <w:rsid w:val="001C2E6A"/>
    <w:rsid w:val="001C367A"/>
    <w:rsid w:val="001C7447"/>
    <w:rsid w:val="001D0A36"/>
    <w:rsid w:val="001D1B73"/>
    <w:rsid w:val="001D6346"/>
    <w:rsid w:val="001D7DFA"/>
    <w:rsid w:val="001E1AD2"/>
    <w:rsid w:val="001F05FC"/>
    <w:rsid w:val="001F400C"/>
    <w:rsid w:val="001F72D2"/>
    <w:rsid w:val="00200385"/>
    <w:rsid w:val="00201205"/>
    <w:rsid w:val="00201B96"/>
    <w:rsid w:val="002022AE"/>
    <w:rsid w:val="002040DE"/>
    <w:rsid w:val="002070D4"/>
    <w:rsid w:val="0021040D"/>
    <w:rsid w:val="00212085"/>
    <w:rsid w:val="00213E97"/>
    <w:rsid w:val="00214A8C"/>
    <w:rsid w:val="002153B3"/>
    <w:rsid w:val="00216D05"/>
    <w:rsid w:val="00216ED3"/>
    <w:rsid w:val="00221560"/>
    <w:rsid w:val="002242D5"/>
    <w:rsid w:val="0022435F"/>
    <w:rsid w:val="0022690D"/>
    <w:rsid w:val="00232A3F"/>
    <w:rsid w:val="00233A9F"/>
    <w:rsid w:val="00235ED6"/>
    <w:rsid w:val="00236242"/>
    <w:rsid w:val="002362BB"/>
    <w:rsid w:val="002363C3"/>
    <w:rsid w:val="00240B90"/>
    <w:rsid w:val="00243101"/>
    <w:rsid w:val="00245C79"/>
    <w:rsid w:val="002463B2"/>
    <w:rsid w:val="002475A0"/>
    <w:rsid w:val="00253264"/>
    <w:rsid w:val="00256D70"/>
    <w:rsid w:val="00262502"/>
    <w:rsid w:val="002652C6"/>
    <w:rsid w:val="00266FFD"/>
    <w:rsid w:val="00271B4B"/>
    <w:rsid w:val="00281BD5"/>
    <w:rsid w:val="002856B7"/>
    <w:rsid w:val="0028661E"/>
    <w:rsid w:val="00286DEA"/>
    <w:rsid w:val="00290FA9"/>
    <w:rsid w:val="00290FEA"/>
    <w:rsid w:val="00294114"/>
    <w:rsid w:val="002946EA"/>
    <w:rsid w:val="00294B25"/>
    <w:rsid w:val="00294F43"/>
    <w:rsid w:val="002A333A"/>
    <w:rsid w:val="002B1A62"/>
    <w:rsid w:val="002B3090"/>
    <w:rsid w:val="002B3D9C"/>
    <w:rsid w:val="002B7A36"/>
    <w:rsid w:val="002C1826"/>
    <w:rsid w:val="002C282B"/>
    <w:rsid w:val="002C3FEE"/>
    <w:rsid w:val="002C4C16"/>
    <w:rsid w:val="002C529A"/>
    <w:rsid w:val="002C52CB"/>
    <w:rsid w:val="002D6C25"/>
    <w:rsid w:val="002D73EE"/>
    <w:rsid w:val="002E2CF3"/>
    <w:rsid w:val="002E6C57"/>
    <w:rsid w:val="002F084B"/>
    <w:rsid w:val="002F343F"/>
    <w:rsid w:val="002F5B24"/>
    <w:rsid w:val="002F674D"/>
    <w:rsid w:val="002F6CAF"/>
    <w:rsid w:val="00305D47"/>
    <w:rsid w:val="00311F89"/>
    <w:rsid w:val="0031538D"/>
    <w:rsid w:val="00315914"/>
    <w:rsid w:val="00316AB3"/>
    <w:rsid w:val="00320EE5"/>
    <w:rsid w:val="003216EF"/>
    <w:rsid w:val="003230FF"/>
    <w:rsid w:val="003246DE"/>
    <w:rsid w:val="00330216"/>
    <w:rsid w:val="0033130C"/>
    <w:rsid w:val="003326C7"/>
    <w:rsid w:val="00333A09"/>
    <w:rsid w:val="003366B3"/>
    <w:rsid w:val="00336FDB"/>
    <w:rsid w:val="003431E8"/>
    <w:rsid w:val="003454AA"/>
    <w:rsid w:val="00345E12"/>
    <w:rsid w:val="00345ED4"/>
    <w:rsid w:val="00347C99"/>
    <w:rsid w:val="00347E3D"/>
    <w:rsid w:val="00347EDC"/>
    <w:rsid w:val="00352835"/>
    <w:rsid w:val="00356A11"/>
    <w:rsid w:val="00360AEC"/>
    <w:rsid w:val="00361A0D"/>
    <w:rsid w:val="00364FB9"/>
    <w:rsid w:val="00364FE7"/>
    <w:rsid w:val="00365094"/>
    <w:rsid w:val="003702FD"/>
    <w:rsid w:val="003705B7"/>
    <w:rsid w:val="0037135E"/>
    <w:rsid w:val="0037150C"/>
    <w:rsid w:val="003926ED"/>
    <w:rsid w:val="003951F4"/>
    <w:rsid w:val="003969D1"/>
    <w:rsid w:val="003A1782"/>
    <w:rsid w:val="003A1DF2"/>
    <w:rsid w:val="003A25B7"/>
    <w:rsid w:val="003A7881"/>
    <w:rsid w:val="003B30C8"/>
    <w:rsid w:val="003C0150"/>
    <w:rsid w:val="003C0AA1"/>
    <w:rsid w:val="003C2344"/>
    <w:rsid w:val="003C4CE4"/>
    <w:rsid w:val="003C56F4"/>
    <w:rsid w:val="003D07A5"/>
    <w:rsid w:val="003D1E19"/>
    <w:rsid w:val="003D2837"/>
    <w:rsid w:val="003D74A2"/>
    <w:rsid w:val="003E1972"/>
    <w:rsid w:val="003F0670"/>
    <w:rsid w:val="003F1EBA"/>
    <w:rsid w:val="003F2408"/>
    <w:rsid w:val="003F5B23"/>
    <w:rsid w:val="003F66F2"/>
    <w:rsid w:val="004013BD"/>
    <w:rsid w:val="004033A6"/>
    <w:rsid w:val="004053BA"/>
    <w:rsid w:val="00406FD0"/>
    <w:rsid w:val="00411CF1"/>
    <w:rsid w:val="004120AE"/>
    <w:rsid w:val="00413185"/>
    <w:rsid w:val="00413595"/>
    <w:rsid w:val="0041439A"/>
    <w:rsid w:val="00416C70"/>
    <w:rsid w:val="00417D11"/>
    <w:rsid w:val="00420330"/>
    <w:rsid w:val="00422692"/>
    <w:rsid w:val="00422FE4"/>
    <w:rsid w:val="0042361D"/>
    <w:rsid w:val="00425431"/>
    <w:rsid w:val="00425E41"/>
    <w:rsid w:val="00432A92"/>
    <w:rsid w:val="0043360C"/>
    <w:rsid w:val="004337DF"/>
    <w:rsid w:val="0043698F"/>
    <w:rsid w:val="00443E24"/>
    <w:rsid w:val="00444E83"/>
    <w:rsid w:val="00452138"/>
    <w:rsid w:val="00455759"/>
    <w:rsid w:val="0046098D"/>
    <w:rsid w:val="004619B1"/>
    <w:rsid w:val="00462821"/>
    <w:rsid w:val="00467047"/>
    <w:rsid w:val="004752A4"/>
    <w:rsid w:val="00476A9D"/>
    <w:rsid w:val="004802DB"/>
    <w:rsid w:val="004825F8"/>
    <w:rsid w:val="00484644"/>
    <w:rsid w:val="00491729"/>
    <w:rsid w:val="00493B24"/>
    <w:rsid w:val="0049499A"/>
    <w:rsid w:val="00494E55"/>
    <w:rsid w:val="00495B44"/>
    <w:rsid w:val="00496274"/>
    <w:rsid w:val="004A06D6"/>
    <w:rsid w:val="004A19BA"/>
    <w:rsid w:val="004A2C6A"/>
    <w:rsid w:val="004C09C9"/>
    <w:rsid w:val="004C1FDD"/>
    <w:rsid w:val="004C2C3D"/>
    <w:rsid w:val="004C3D4C"/>
    <w:rsid w:val="004C4841"/>
    <w:rsid w:val="004C4F53"/>
    <w:rsid w:val="004C5456"/>
    <w:rsid w:val="004C58D0"/>
    <w:rsid w:val="004C5AEA"/>
    <w:rsid w:val="004D5C2F"/>
    <w:rsid w:val="004D78A7"/>
    <w:rsid w:val="004D7CCE"/>
    <w:rsid w:val="004E0995"/>
    <w:rsid w:val="004E2BF1"/>
    <w:rsid w:val="004F0471"/>
    <w:rsid w:val="004F10C6"/>
    <w:rsid w:val="004F18CD"/>
    <w:rsid w:val="004F33A3"/>
    <w:rsid w:val="004F37BE"/>
    <w:rsid w:val="004F5C55"/>
    <w:rsid w:val="004F6264"/>
    <w:rsid w:val="004F707C"/>
    <w:rsid w:val="0050588C"/>
    <w:rsid w:val="005063F3"/>
    <w:rsid w:val="00514065"/>
    <w:rsid w:val="0051538C"/>
    <w:rsid w:val="0051609F"/>
    <w:rsid w:val="00525E08"/>
    <w:rsid w:val="005304B7"/>
    <w:rsid w:val="005309CF"/>
    <w:rsid w:val="005325D1"/>
    <w:rsid w:val="00532D1A"/>
    <w:rsid w:val="0053377D"/>
    <w:rsid w:val="00536B42"/>
    <w:rsid w:val="00537CFE"/>
    <w:rsid w:val="005410FC"/>
    <w:rsid w:val="00543D3A"/>
    <w:rsid w:val="00544DCE"/>
    <w:rsid w:val="00551D83"/>
    <w:rsid w:val="005528CD"/>
    <w:rsid w:val="00552ACE"/>
    <w:rsid w:val="00553825"/>
    <w:rsid w:val="0055392F"/>
    <w:rsid w:val="00553FA7"/>
    <w:rsid w:val="00555B40"/>
    <w:rsid w:val="00555DE5"/>
    <w:rsid w:val="00560D80"/>
    <w:rsid w:val="0056187E"/>
    <w:rsid w:val="00562AA9"/>
    <w:rsid w:val="00563448"/>
    <w:rsid w:val="00563D33"/>
    <w:rsid w:val="0056428F"/>
    <w:rsid w:val="00564ED9"/>
    <w:rsid w:val="00570112"/>
    <w:rsid w:val="00571E7E"/>
    <w:rsid w:val="005727CA"/>
    <w:rsid w:val="00573FEE"/>
    <w:rsid w:val="00574069"/>
    <w:rsid w:val="005769FF"/>
    <w:rsid w:val="00580A96"/>
    <w:rsid w:val="00580DA7"/>
    <w:rsid w:val="005822FE"/>
    <w:rsid w:val="00582863"/>
    <w:rsid w:val="00584933"/>
    <w:rsid w:val="005855A5"/>
    <w:rsid w:val="00586892"/>
    <w:rsid w:val="005875D1"/>
    <w:rsid w:val="005905FE"/>
    <w:rsid w:val="00593D2C"/>
    <w:rsid w:val="005A1484"/>
    <w:rsid w:val="005A18C2"/>
    <w:rsid w:val="005A231E"/>
    <w:rsid w:val="005A317D"/>
    <w:rsid w:val="005A562D"/>
    <w:rsid w:val="005A67F5"/>
    <w:rsid w:val="005A7218"/>
    <w:rsid w:val="005B124D"/>
    <w:rsid w:val="005B7306"/>
    <w:rsid w:val="005B7D0B"/>
    <w:rsid w:val="005C068D"/>
    <w:rsid w:val="005C533C"/>
    <w:rsid w:val="005C7E9F"/>
    <w:rsid w:val="005D1B51"/>
    <w:rsid w:val="005D26E2"/>
    <w:rsid w:val="005D4FB5"/>
    <w:rsid w:val="005E2551"/>
    <w:rsid w:val="005E3DBC"/>
    <w:rsid w:val="005E4368"/>
    <w:rsid w:val="005F007C"/>
    <w:rsid w:val="005F1005"/>
    <w:rsid w:val="005F2E6B"/>
    <w:rsid w:val="005F4AD0"/>
    <w:rsid w:val="005F59BE"/>
    <w:rsid w:val="00600325"/>
    <w:rsid w:val="0060160E"/>
    <w:rsid w:val="00601742"/>
    <w:rsid w:val="006029DA"/>
    <w:rsid w:val="00606CFC"/>
    <w:rsid w:val="00607842"/>
    <w:rsid w:val="00607989"/>
    <w:rsid w:val="00610D08"/>
    <w:rsid w:val="006145E8"/>
    <w:rsid w:val="00614ACC"/>
    <w:rsid w:val="006179EA"/>
    <w:rsid w:val="006217AD"/>
    <w:rsid w:val="00622C26"/>
    <w:rsid w:val="006243CF"/>
    <w:rsid w:val="00624751"/>
    <w:rsid w:val="00627DB9"/>
    <w:rsid w:val="006363CF"/>
    <w:rsid w:val="0064449F"/>
    <w:rsid w:val="00645676"/>
    <w:rsid w:val="00647521"/>
    <w:rsid w:val="006526A8"/>
    <w:rsid w:val="00652BB9"/>
    <w:rsid w:val="0065375A"/>
    <w:rsid w:val="0065613D"/>
    <w:rsid w:val="00656CEF"/>
    <w:rsid w:val="00662226"/>
    <w:rsid w:val="00665325"/>
    <w:rsid w:val="00667FD4"/>
    <w:rsid w:val="0067428A"/>
    <w:rsid w:val="006764FC"/>
    <w:rsid w:val="0068063D"/>
    <w:rsid w:val="00682406"/>
    <w:rsid w:val="00682AC4"/>
    <w:rsid w:val="00683665"/>
    <w:rsid w:val="0068418A"/>
    <w:rsid w:val="00685E6C"/>
    <w:rsid w:val="00685FA5"/>
    <w:rsid w:val="006863E9"/>
    <w:rsid w:val="006915FD"/>
    <w:rsid w:val="00692585"/>
    <w:rsid w:val="006931C3"/>
    <w:rsid w:val="00694FA6"/>
    <w:rsid w:val="00697872"/>
    <w:rsid w:val="00697CD3"/>
    <w:rsid w:val="006A0B6F"/>
    <w:rsid w:val="006A0BB9"/>
    <w:rsid w:val="006A641F"/>
    <w:rsid w:val="006A6B19"/>
    <w:rsid w:val="006B0D93"/>
    <w:rsid w:val="006B0EA1"/>
    <w:rsid w:val="006B28DA"/>
    <w:rsid w:val="006B2909"/>
    <w:rsid w:val="006B4B49"/>
    <w:rsid w:val="006B4C45"/>
    <w:rsid w:val="006B6B38"/>
    <w:rsid w:val="006C12BC"/>
    <w:rsid w:val="006C274E"/>
    <w:rsid w:val="006C29A3"/>
    <w:rsid w:val="006C2D79"/>
    <w:rsid w:val="006C3CA6"/>
    <w:rsid w:val="006C457B"/>
    <w:rsid w:val="006C6583"/>
    <w:rsid w:val="006C7F8A"/>
    <w:rsid w:val="006D0ADC"/>
    <w:rsid w:val="006D2398"/>
    <w:rsid w:val="006D2902"/>
    <w:rsid w:val="006E3EFB"/>
    <w:rsid w:val="006E4103"/>
    <w:rsid w:val="006F0FB1"/>
    <w:rsid w:val="006F4BCF"/>
    <w:rsid w:val="006F5B61"/>
    <w:rsid w:val="006F6C08"/>
    <w:rsid w:val="0070231B"/>
    <w:rsid w:val="007035D7"/>
    <w:rsid w:val="007113DF"/>
    <w:rsid w:val="00712231"/>
    <w:rsid w:val="007157E4"/>
    <w:rsid w:val="00716453"/>
    <w:rsid w:val="00716A21"/>
    <w:rsid w:val="00716B2C"/>
    <w:rsid w:val="0071715C"/>
    <w:rsid w:val="00717846"/>
    <w:rsid w:val="00721BC5"/>
    <w:rsid w:val="00723789"/>
    <w:rsid w:val="0072385A"/>
    <w:rsid w:val="00724A21"/>
    <w:rsid w:val="00724E79"/>
    <w:rsid w:val="00730053"/>
    <w:rsid w:val="007367A0"/>
    <w:rsid w:val="00740D87"/>
    <w:rsid w:val="0074100E"/>
    <w:rsid w:val="0075034C"/>
    <w:rsid w:val="00750F3B"/>
    <w:rsid w:val="007526FA"/>
    <w:rsid w:val="00753014"/>
    <w:rsid w:val="00754BA3"/>
    <w:rsid w:val="00754F22"/>
    <w:rsid w:val="00755468"/>
    <w:rsid w:val="00756E0D"/>
    <w:rsid w:val="00761182"/>
    <w:rsid w:val="00763847"/>
    <w:rsid w:val="007651D1"/>
    <w:rsid w:val="00765BD9"/>
    <w:rsid w:val="00765F6D"/>
    <w:rsid w:val="00766025"/>
    <w:rsid w:val="007661F0"/>
    <w:rsid w:val="00772A65"/>
    <w:rsid w:val="0077419F"/>
    <w:rsid w:val="0077542E"/>
    <w:rsid w:val="007764A9"/>
    <w:rsid w:val="00783407"/>
    <w:rsid w:val="007852F3"/>
    <w:rsid w:val="00785658"/>
    <w:rsid w:val="007915D6"/>
    <w:rsid w:val="007932E9"/>
    <w:rsid w:val="00793AE7"/>
    <w:rsid w:val="0079543A"/>
    <w:rsid w:val="00796E0F"/>
    <w:rsid w:val="00797956"/>
    <w:rsid w:val="007A57DC"/>
    <w:rsid w:val="007B00B4"/>
    <w:rsid w:val="007B1C46"/>
    <w:rsid w:val="007B25B7"/>
    <w:rsid w:val="007B6F9B"/>
    <w:rsid w:val="007B7483"/>
    <w:rsid w:val="007C16A8"/>
    <w:rsid w:val="007C1F4C"/>
    <w:rsid w:val="007C4747"/>
    <w:rsid w:val="007C4F92"/>
    <w:rsid w:val="007C6161"/>
    <w:rsid w:val="007C7D84"/>
    <w:rsid w:val="007C7E74"/>
    <w:rsid w:val="007D27C1"/>
    <w:rsid w:val="007D4D78"/>
    <w:rsid w:val="007D697E"/>
    <w:rsid w:val="007D7102"/>
    <w:rsid w:val="007E0921"/>
    <w:rsid w:val="007E7968"/>
    <w:rsid w:val="007F1D7F"/>
    <w:rsid w:val="007F36C3"/>
    <w:rsid w:val="007F3EFD"/>
    <w:rsid w:val="007F56F1"/>
    <w:rsid w:val="00803604"/>
    <w:rsid w:val="0080405E"/>
    <w:rsid w:val="0080598D"/>
    <w:rsid w:val="0081237D"/>
    <w:rsid w:val="00815888"/>
    <w:rsid w:val="0081622B"/>
    <w:rsid w:val="00821739"/>
    <w:rsid w:val="00822345"/>
    <w:rsid w:val="00826BFC"/>
    <w:rsid w:val="00835706"/>
    <w:rsid w:val="00841C7A"/>
    <w:rsid w:val="008468C8"/>
    <w:rsid w:val="008647AF"/>
    <w:rsid w:val="00865387"/>
    <w:rsid w:val="00865D67"/>
    <w:rsid w:val="00867795"/>
    <w:rsid w:val="00870EFC"/>
    <w:rsid w:val="00871ECE"/>
    <w:rsid w:val="008720E8"/>
    <w:rsid w:val="00872E27"/>
    <w:rsid w:val="00873C17"/>
    <w:rsid w:val="00880B06"/>
    <w:rsid w:val="0088396D"/>
    <w:rsid w:val="008874CA"/>
    <w:rsid w:val="00892298"/>
    <w:rsid w:val="00893393"/>
    <w:rsid w:val="00895F05"/>
    <w:rsid w:val="008974FF"/>
    <w:rsid w:val="008A5255"/>
    <w:rsid w:val="008A7BF5"/>
    <w:rsid w:val="008B0498"/>
    <w:rsid w:val="008B1E2C"/>
    <w:rsid w:val="008B6DEA"/>
    <w:rsid w:val="008C277F"/>
    <w:rsid w:val="008C40A9"/>
    <w:rsid w:val="008C6A62"/>
    <w:rsid w:val="008D1755"/>
    <w:rsid w:val="008D2991"/>
    <w:rsid w:val="008E18B2"/>
    <w:rsid w:val="008E1AB2"/>
    <w:rsid w:val="008E350E"/>
    <w:rsid w:val="008E4669"/>
    <w:rsid w:val="008F7423"/>
    <w:rsid w:val="00903344"/>
    <w:rsid w:val="00906407"/>
    <w:rsid w:val="00906A08"/>
    <w:rsid w:val="00907E6F"/>
    <w:rsid w:val="00913A7D"/>
    <w:rsid w:val="009161FD"/>
    <w:rsid w:val="00917835"/>
    <w:rsid w:val="00920EF1"/>
    <w:rsid w:val="0092232E"/>
    <w:rsid w:val="0092365B"/>
    <w:rsid w:val="00925219"/>
    <w:rsid w:val="0092602C"/>
    <w:rsid w:val="009264E4"/>
    <w:rsid w:val="00931E12"/>
    <w:rsid w:val="00936298"/>
    <w:rsid w:val="009373D5"/>
    <w:rsid w:val="00940288"/>
    <w:rsid w:val="009404EA"/>
    <w:rsid w:val="00942A77"/>
    <w:rsid w:val="00943343"/>
    <w:rsid w:val="0094346C"/>
    <w:rsid w:val="00944254"/>
    <w:rsid w:val="00945961"/>
    <w:rsid w:val="0095036B"/>
    <w:rsid w:val="00950EE1"/>
    <w:rsid w:val="00950F62"/>
    <w:rsid w:val="009531FE"/>
    <w:rsid w:val="009539D9"/>
    <w:rsid w:val="00953DA4"/>
    <w:rsid w:val="009556D2"/>
    <w:rsid w:val="0095691D"/>
    <w:rsid w:val="009574E8"/>
    <w:rsid w:val="00961B86"/>
    <w:rsid w:val="00961FC7"/>
    <w:rsid w:val="00962EC6"/>
    <w:rsid w:val="009638AB"/>
    <w:rsid w:val="0096577A"/>
    <w:rsid w:val="009679B5"/>
    <w:rsid w:val="0097253C"/>
    <w:rsid w:val="0097462A"/>
    <w:rsid w:val="009750DF"/>
    <w:rsid w:val="0097638B"/>
    <w:rsid w:val="00983A91"/>
    <w:rsid w:val="00987D17"/>
    <w:rsid w:val="00990531"/>
    <w:rsid w:val="00990AE4"/>
    <w:rsid w:val="00991387"/>
    <w:rsid w:val="0099196C"/>
    <w:rsid w:val="00996117"/>
    <w:rsid w:val="009A116D"/>
    <w:rsid w:val="009A3A6E"/>
    <w:rsid w:val="009A51E6"/>
    <w:rsid w:val="009A5FC9"/>
    <w:rsid w:val="009A6185"/>
    <w:rsid w:val="009A64F9"/>
    <w:rsid w:val="009B18E9"/>
    <w:rsid w:val="009B29CB"/>
    <w:rsid w:val="009B2B5E"/>
    <w:rsid w:val="009B74CC"/>
    <w:rsid w:val="009C0D2F"/>
    <w:rsid w:val="009C15E8"/>
    <w:rsid w:val="009C1D70"/>
    <w:rsid w:val="009C75C5"/>
    <w:rsid w:val="009D05AB"/>
    <w:rsid w:val="009D1BE6"/>
    <w:rsid w:val="009D45AC"/>
    <w:rsid w:val="009E3CD9"/>
    <w:rsid w:val="009E4208"/>
    <w:rsid w:val="009E5431"/>
    <w:rsid w:val="009E6E3D"/>
    <w:rsid w:val="009F0356"/>
    <w:rsid w:val="009F09EA"/>
    <w:rsid w:val="009F0CBC"/>
    <w:rsid w:val="009F2222"/>
    <w:rsid w:val="009F231E"/>
    <w:rsid w:val="009F3D7E"/>
    <w:rsid w:val="009F4D8F"/>
    <w:rsid w:val="009F5057"/>
    <w:rsid w:val="009F58E0"/>
    <w:rsid w:val="00A00FC9"/>
    <w:rsid w:val="00A023D5"/>
    <w:rsid w:val="00A02B17"/>
    <w:rsid w:val="00A04411"/>
    <w:rsid w:val="00A05C48"/>
    <w:rsid w:val="00A06ABA"/>
    <w:rsid w:val="00A06C71"/>
    <w:rsid w:val="00A12B1F"/>
    <w:rsid w:val="00A14736"/>
    <w:rsid w:val="00A203DE"/>
    <w:rsid w:val="00A21208"/>
    <w:rsid w:val="00A21E6F"/>
    <w:rsid w:val="00A2290B"/>
    <w:rsid w:val="00A23851"/>
    <w:rsid w:val="00A264A7"/>
    <w:rsid w:val="00A26E54"/>
    <w:rsid w:val="00A30AB3"/>
    <w:rsid w:val="00A3112D"/>
    <w:rsid w:val="00A31D36"/>
    <w:rsid w:val="00A34B19"/>
    <w:rsid w:val="00A3657F"/>
    <w:rsid w:val="00A37E67"/>
    <w:rsid w:val="00A40222"/>
    <w:rsid w:val="00A43723"/>
    <w:rsid w:val="00A460EA"/>
    <w:rsid w:val="00A50DCE"/>
    <w:rsid w:val="00A568D6"/>
    <w:rsid w:val="00A60C38"/>
    <w:rsid w:val="00A66C31"/>
    <w:rsid w:val="00A73629"/>
    <w:rsid w:val="00A763F9"/>
    <w:rsid w:val="00A7685D"/>
    <w:rsid w:val="00A80C78"/>
    <w:rsid w:val="00A8784D"/>
    <w:rsid w:val="00A907AF"/>
    <w:rsid w:val="00A9618F"/>
    <w:rsid w:val="00AA1118"/>
    <w:rsid w:val="00AA17A5"/>
    <w:rsid w:val="00AA2306"/>
    <w:rsid w:val="00AA6F3F"/>
    <w:rsid w:val="00AA7925"/>
    <w:rsid w:val="00AB26BA"/>
    <w:rsid w:val="00AB43A3"/>
    <w:rsid w:val="00AB4E0B"/>
    <w:rsid w:val="00AB5913"/>
    <w:rsid w:val="00AB6252"/>
    <w:rsid w:val="00AB62F4"/>
    <w:rsid w:val="00AC27FE"/>
    <w:rsid w:val="00AC4137"/>
    <w:rsid w:val="00AC4EC9"/>
    <w:rsid w:val="00AC61F9"/>
    <w:rsid w:val="00AC70E9"/>
    <w:rsid w:val="00AD6497"/>
    <w:rsid w:val="00AE4E99"/>
    <w:rsid w:val="00AE6B95"/>
    <w:rsid w:val="00AE79E7"/>
    <w:rsid w:val="00AF465A"/>
    <w:rsid w:val="00AF7D63"/>
    <w:rsid w:val="00B04611"/>
    <w:rsid w:val="00B05AE0"/>
    <w:rsid w:val="00B070BE"/>
    <w:rsid w:val="00B07705"/>
    <w:rsid w:val="00B106C5"/>
    <w:rsid w:val="00B11801"/>
    <w:rsid w:val="00B13F1E"/>
    <w:rsid w:val="00B14CF3"/>
    <w:rsid w:val="00B21C4A"/>
    <w:rsid w:val="00B220F4"/>
    <w:rsid w:val="00B2322C"/>
    <w:rsid w:val="00B251C0"/>
    <w:rsid w:val="00B26859"/>
    <w:rsid w:val="00B274BE"/>
    <w:rsid w:val="00B308B2"/>
    <w:rsid w:val="00B34C40"/>
    <w:rsid w:val="00B34CC3"/>
    <w:rsid w:val="00B35A17"/>
    <w:rsid w:val="00B35DD2"/>
    <w:rsid w:val="00B35E2F"/>
    <w:rsid w:val="00B362C5"/>
    <w:rsid w:val="00B427C6"/>
    <w:rsid w:val="00B45CD6"/>
    <w:rsid w:val="00B50271"/>
    <w:rsid w:val="00B57DB1"/>
    <w:rsid w:val="00B62637"/>
    <w:rsid w:val="00B64C8C"/>
    <w:rsid w:val="00B659FA"/>
    <w:rsid w:val="00B65DAA"/>
    <w:rsid w:val="00B663E9"/>
    <w:rsid w:val="00B67053"/>
    <w:rsid w:val="00B671D6"/>
    <w:rsid w:val="00B67E04"/>
    <w:rsid w:val="00B7263D"/>
    <w:rsid w:val="00B750D9"/>
    <w:rsid w:val="00B77781"/>
    <w:rsid w:val="00B81F3B"/>
    <w:rsid w:val="00B822FE"/>
    <w:rsid w:val="00B8308C"/>
    <w:rsid w:val="00B849E7"/>
    <w:rsid w:val="00B86C83"/>
    <w:rsid w:val="00B937FB"/>
    <w:rsid w:val="00B96AFF"/>
    <w:rsid w:val="00B974F9"/>
    <w:rsid w:val="00BA0695"/>
    <w:rsid w:val="00BA0C53"/>
    <w:rsid w:val="00BA24CB"/>
    <w:rsid w:val="00BA2E9D"/>
    <w:rsid w:val="00BA381C"/>
    <w:rsid w:val="00BA6432"/>
    <w:rsid w:val="00BA68AD"/>
    <w:rsid w:val="00BA68D3"/>
    <w:rsid w:val="00BB1F48"/>
    <w:rsid w:val="00BB3795"/>
    <w:rsid w:val="00BB5017"/>
    <w:rsid w:val="00BB5789"/>
    <w:rsid w:val="00BB63EC"/>
    <w:rsid w:val="00BB7E8D"/>
    <w:rsid w:val="00BC10AC"/>
    <w:rsid w:val="00BC12DF"/>
    <w:rsid w:val="00BC5756"/>
    <w:rsid w:val="00BC7A59"/>
    <w:rsid w:val="00BD1409"/>
    <w:rsid w:val="00BD7E40"/>
    <w:rsid w:val="00BE227E"/>
    <w:rsid w:val="00BE5BEB"/>
    <w:rsid w:val="00BE63DE"/>
    <w:rsid w:val="00BF052A"/>
    <w:rsid w:val="00BF0C08"/>
    <w:rsid w:val="00BF0F1F"/>
    <w:rsid w:val="00BF297C"/>
    <w:rsid w:val="00BF51C3"/>
    <w:rsid w:val="00BF5613"/>
    <w:rsid w:val="00BF5AA8"/>
    <w:rsid w:val="00C00020"/>
    <w:rsid w:val="00C00C40"/>
    <w:rsid w:val="00C026FA"/>
    <w:rsid w:val="00C02906"/>
    <w:rsid w:val="00C04C92"/>
    <w:rsid w:val="00C0602D"/>
    <w:rsid w:val="00C0725A"/>
    <w:rsid w:val="00C11831"/>
    <w:rsid w:val="00C13A36"/>
    <w:rsid w:val="00C14B8C"/>
    <w:rsid w:val="00C16D9C"/>
    <w:rsid w:val="00C179C6"/>
    <w:rsid w:val="00C20951"/>
    <w:rsid w:val="00C25835"/>
    <w:rsid w:val="00C27D15"/>
    <w:rsid w:val="00C32496"/>
    <w:rsid w:val="00C338F6"/>
    <w:rsid w:val="00C35F70"/>
    <w:rsid w:val="00C36629"/>
    <w:rsid w:val="00C3753F"/>
    <w:rsid w:val="00C377A1"/>
    <w:rsid w:val="00C40800"/>
    <w:rsid w:val="00C408D2"/>
    <w:rsid w:val="00C40F24"/>
    <w:rsid w:val="00C43101"/>
    <w:rsid w:val="00C43E5E"/>
    <w:rsid w:val="00C441AA"/>
    <w:rsid w:val="00C463BA"/>
    <w:rsid w:val="00C46DB7"/>
    <w:rsid w:val="00C47BA5"/>
    <w:rsid w:val="00C50B43"/>
    <w:rsid w:val="00C50B65"/>
    <w:rsid w:val="00C51C0D"/>
    <w:rsid w:val="00C548BA"/>
    <w:rsid w:val="00C548C4"/>
    <w:rsid w:val="00C55BDF"/>
    <w:rsid w:val="00C60C0A"/>
    <w:rsid w:val="00C67037"/>
    <w:rsid w:val="00C71B18"/>
    <w:rsid w:val="00C726FA"/>
    <w:rsid w:val="00C754FD"/>
    <w:rsid w:val="00C758C4"/>
    <w:rsid w:val="00C7642D"/>
    <w:rsid w:val="00C7673C"/>
    <w:rsid w:val="00C775D3"/>
    <w:rsid w:val="00C82A1B"/>
    <w:rsid w:val="00C83AF2"/>
    <w:rsid w:val="00C83FD0"/>
    <w:rsid w:val="00C84623"/>
    <w:rsid w:val="00C85625"/>
    <w:rsid w:val="00C87CB3"/>
    <w:rsid w:val="00C902D3"/>
    <w:rsid w:val="00C90D72"/>
    <w:rsid w:val="00C9747B"/>
    <w:rsid w:val="00CA304C"/>
    <w:rsid w:val="00CA55B0"/>
    <w:rsid w:val="00CA5B23"/>
    <w:rsid w:val="00CA67D5"/>
    <w:rsid w:val="00CA6A39"/>
    <w:rsid w:val="00CA6AC8"/>
    <w:rsid w:val="00CB05E8"/>
    <w:rsid w:val="00CB0974"/>
    <w:rsid w:val="00CB1D61"/>
    <w:rsid w:val="00CB3271"/>
    <w:rsid w:val="00CB7770"/>
    <w:rsid w:val="00CB7FE7"/>
    <w:rsid w:val="00CC04FA"/>
    <w:rsid w:val="00CC0D38"/>
    <w:rsid w:val="00CD031F"/>
    <w:rsid w:val="00CD2296"/>
    <w:rsid w:val="00CD31FE"/>
    <w:rsid w:val="00CE30C5"/>
    <w:rsid w:val="00CE4D8E"/>
    <w:rsid w:val="00CE6913"/>
    <w:rsid w:val="00CE73FD"/>
    <w:rsid w:val="00CF6584"/>
    <w:rsid w:val="00CF6B13"/>
    <w:rsid w:val="00CF781F"/>
    <w:rsid w:val="00D00D8B"/>
    <w:rsid w:val="00D02663"/>
    <w:rsid w:val="00D044AA"/>
    <w:rsid w:val="00D04A09"/>
    <w:rsid w:val="00D05C6E"/>
    <w:rsid w:val="00D0657A"/>
    <w:rsid w:val="00D164E5"/>
    <w:rsid w:val="00D23577"/>
    <w:rsid w:val="00D256E5"/>
    <w:rsid w:val="00D33A23"/>
    <w:rsid w:val="00D417BB"/>
    <w:rsid w:val="00D42667"/>
    <w:rsid w:val="00D429B7"/>
    <w:rsid w:val="00D43328"/>
    <w:rsid w:val="00D43501"/>
    <w:rsid w:val="00D43C5E"/>
    <w:rsid w:val="00D45C78"/>
    <w:rsid w:val="00D46CFC"/>
    <w:rsid w:val="00D57FDA"/>
    <w:rsid w:val="00D67A33"/>
    <w:rsid w:val="00D71434"/>
    <w:rsid w:val="00D715D3"/>
    <w:rsid w:val="00D724E1"/>
    <w:rsid w:val="00D729A7"/>
    <w:rsid w:val="00D73360"/>
    <w:rsid w:val="00D736F1"/>
    <w:rsid w:val="00D73CE0"/>
    <w:rsid w:val="00D75F3B"/>
    <w:rsid w:val="00D762F1"/>
    <w:rsid w:val="00D768C4"/>
    <w:rsid w:val="00D80293"/>
    <w:rsid w:val="00D82DBE"/>
    <w:rsid w:val="00D84FC1"/>
    <w:rsid w:val="00D863F7"/>
    <w:rsid w:val="00D915A7"/>
    <w:rsid w:val="00D93737"/>
    <w:rsid w:val="00D966DD"/>
    <w:rsid w:val="00D97ECF"/>
    <w:rsid w:val="00DA217D"/>
    <w:rsid w:val="00DB04EE"/>
    <w:rsid w:val="00DB2509"/>
    <w:rsid w:val="00DB3436"/>
    <w:rsid w:val="00DB4B56"/>
    <w:rsid w:val="00DB5919"/>
    <w:rsid w:val="00DB7B1D"/>
    <w:rsid w:val="00DC40FA"/>
    <w:rsid w:val="00DC66C6"/>
    <w:rsid w:val="00DD467C"/>
    <w:rsid w:val="00DD4EDF"/>
    <w:rsid w:val="00DD5A84"/>
    <w:rsid w:val="00DD70C0"/>
    <w:rsid w:val="00DE089A"/>
    <w:rsid w:val="00DE357B"/>
    <w:rsid w:val="00DE3E46"/>
    <w:rsid w:val="00DE3F87"/>
    <w:rsid w:val="00DE4B95"/>
    <w:rsid w:val="00DE7643"/>
    <w:rsid w:val="00DE7854"/>
    <w:rsid w:val="00DF1E8D"/>
    <w:rsid w:val="00DF5F22"/>
    <w:rsid w:val="00DF6CAA"/>
    <w:rsid w:val="00DF77C8"/>
    <w:rsid w:val="00DF78DB"/>
    <w:rsid w:val="00E01641"/>
    <w:rsid w:val="00E04A56"/>
    <w:rsid w:val="00E11F34"/>
    <w:rsid w:val="00E15865"/>
    <w:rsid w:val="00E239B4"/>
    <w:rsid w:val="00E2607A"/>
    <w:rsid w:val="00E3203E"/>
    <w:rsid w:val="00E3347A"/>
    <w:rsid w:val="00E3463B"/>
    <w:rsid w:val="00E35A1A"/>
    <w:rsid w:val="00E4708A"/>
    <w:rsid w:val="00E5246F"/>
    <w:rsid w:val="00E55073"/>
    <w:rsid w:val="00E55FDA"/>
    <w:rsid w:val="00E60D06"/>
    <w:rsid w:val="00E631F6"/>
    <w:rsid w:val="00E67A30"/>
    <w:rsid w:val="00E70B98"/>
    <w:rsid w:val="00E717E0"/>
    <w:rsid w:val="00E72CC9"/>
    <w:rsid w:val="00E75364"/>
    <w:rsid w:val="00E80A26"/>
    <w:rsid w:val="00E80E75"/>
    <w:rsid w:val="00E81752"/>
    <w:rsid w:val="00E8229B"/>
    <w:rsid w:val="00E82B32"/>
    <w:rsid w:val="00E91E2C"/>
    <w:rsid w:val="00E95D4C"/>
    <w:rsid w:val="00EA025D"/>
    <w:rsid w:val="00EA137B"/>
    <w:rsid w:val="00EA145B"/>
    <w:rsid w:val="00EA5CED"/>
    <w:rsid w:val="00EA6557"/>
    <w:rsid w:val="00EA7BC4"/>
    <w:rsid w:val="00EB1154"/>
    <w:rsid w:val="00EB1818"/>
    <w:rsid w:val="00EB2196"/>
    <w:rsid w:val="00EB41C6"/>
    <w:rsid w:val="00EB4D23"/>
    <w:rsid w:val="00EC104C"/>
    <w:rsid w:val="00EC28CC"/>
    <w:rsid w:val="00EC3659"/>
    <w:rsid w:val="00EC5535"/>
    <w:rsid w:val="00ED023B"/>
    <w:rsid w:val="00ED0D58"/>
    <w:rsid w:val="00ED320B"/>
    <w:rsid w:val="00EE2975"/>
    <w:rsid w:val="00EE4384"/>
    <w:rsid w:val="00EF05BA"/>
    <w:rsid w:val="00EF084E"/>
    <w:rsid w:val="00EF278D"/>
    <w:rsid w:val="00EF5359"/>
    <w:rsid w:val="00EF5971"/>
    <w:rsid w:val="00EF5976"/>
    <w:rsid w:val="00EF6811"/>
    <w:rsid w:val="00F00362"/>
    <w:rsid w:val="00F015EB"/>
    <w:rsid w:val="00F01ABF"/>
    <w:rsid w:val="00F03DEC"/>
    <w:rsid w:val="00F0439E"/>
    <w:rsid w:val="00F06881"/>
    <w:rsid w:val="00F06933"/>
    <w:rsid w:val="00F06C92"/>
    <w:rsid w:val="00F06DDF"/>
    <w:rsid w:val="00F12E31"/>
    <w:rsid w:val="00F13374"/>
    <w:rsid w:val="00F13D40"/>
    <w:rsid w:val="00F155C0"/>
    <w:rsid w:val="00F16353"/>
    <w:rsid w:val="00F22183"/>
    <w:rsid w:val="00F25E6E"/>
    <w:rsid w:val="00F3288A"/>
    <w:rsid w:val="00F35A62"/>
    <w:rsid w:val="00F36726"/>
    <w:rsid w:val="00F44746"/>
    <w:rsid w:val="00F510F7"/>
    <w:rsid w:val="00F535F0"/>
    <w:rsid w:val="00F56248"/>
    <w:rsid w:val="00F610C3"/>
    <w:rsid w:val="00F647A0"/>
    <w:rsid w:val="00F669E8"/>
    <w:rsid w:val="00F7077A"/>
    <w:rsid w:val="00F70F5E"/>
    <w:rsid w:val="00F7487B"/>
    <w:rsid w:val="00F74C18"/>
    <w:rsid w:val="00F804A2"/>
    <w:rsid w:val="00F81833"/>
    <w:rsid w:val="00F8191B"/>
    <w:rsid w:val="00F82839"/>
    <w:rsid w:val="00F8440E"/>
    <w:rsid w:val="00F86F4B"/>
    <w:rsid w:val="00F927E4"/>
    <w:rsid w:val="00F92C4D"/>
    <w:rsid w:val="00F95B34"/>
    <w:rsid w:val="00F967A6"/>
    <w:rsid w:val="00FA4E91"/>
    <w:rsid w:val="00FA798D"/>
    <w:rsid w:val="00FB22BC"/>
    <w:rsid w:val="00FB23C8"/>
    <w:rsid w:val="00FB580E"/>
    <w:rsid w:val="00FB768A"/>
    <w:rsid w:val="00FC11B0"/>
    <w:rsid w:val="00FC1B12"/>
    <w:rsid w:val="00FC41DC"/>
    <w:rsid w:val="00FC5292"/>
    <w:rsid w:val="00FC58CC"/>
    <w:rsid w:val="00FD48D2"/>
    <w:rsid w:val="00FD736E"/>
    <w:rsid w:val="00FD764B"/>
    <w:rsid w:val="00FD7BFF"/>
    <w:rsid w:val="00FE020D"/>
    <w:rsid w:val="00FE2A98"/>
    <w:rsid w:val="00FE3929"/>
    <w:rsid w:val="00FE710E"/>
    <w:rsid w:val="00FE7946"/>
    <w:rsid w:val="00FF17D5"/>
    <w:rsid w:val="00FF1DAE"/>
    <w:rsid w:val="00FF4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AE26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6C7F8A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ntrat1">
    <w:name w:val="heading 1"/>
    <w:basedOn w:val="prastasis"/>
    <w:next w:val="prastasis"/>
    <w:link w:val="Antrat1Diagrama"/>
    <w:qFormat/>
    <w:rsid w:val="005A148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ntrat2">
    <w:name w:val="heading 2"/>
    <w:basedOn w:val="prastasis"/>
    <w:next w:val="prastasis"/>
    <w:link w:val="Antrat2Diagrama"/>
    <w:unhideWhenUsed/>
    <w:qFormat/>
    <w:rsid w:val="003F5B23"/>
    <w:pPr>
      <w:keepNext/>
      <w:jc w:val="center"/>
      <w:outlineLvl w:val="1"/>
    </w:pPr>
    <w:rPr>
      <w:sz w:val="36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E80E7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ntrat4">
    <w:name w:val="heading 4"/>
    <w:basedOn w:val="prastasis"/>
    <w:next w:val="prastasis"/>
    <w:link w:val="Antrat4Diagrama"/>
    <w:qFormat/>
    <w:rsid w:val="00FB768A"/>
    <w:pPr>
      <w:keepNext/>
      <w:numPr>
        <w:ilvl w:val="3"/>
        <w:numId w:val="3"/>
      </w:numPr>
      <w:suppressAutoHyphens/>
      <w:overflowPunct/>
      <w:autoSpaceDE/>
      <w:autoSpaceDN/>
      <w:adjustRightInd/>
      <w:outlineLvl w:val="3"/>
    </w:pPr>
    <w:rPr>
      <w:b/>
      <w:sz w:val="44"/>
      <w:lang w:val="lt-LT" w:eastAsia="zh-CN"/>
    </w:rPr>
  </w:style>
  <w:style w:type="paragraph" w:styleId="Antrat5">
    <w:name w:val="heading 5"/>
    <w:aliases w:val=" Diagrama"/>
    <w:basedOn w:val="prastasis"/>
    <w:next w:val="prastasis"/>
    <w:link w:val="Antrat5Diagrama"/>
    <w:qFormat/>
    <w:rsid w:val="00FB768A"/>
    <w:pPr>
      <w:keepNext/>
      <w:numPr>
        <w:ilvl w:val="4"/>
        <w:numId w:val="3"/>
      </w:numPr>
      <w:suppressAutoHyphens/>
      <w:overflowPunct/>
      <w:autoSpaceDE/>
      <w:autoSpaceDN/>
      <w:adjustRightInd/>
      <w:outlineLvl w:val="4"/>
    </w:pPr>
    <w:rPr>
      <w:b/>
      <w:sz w:val="40"/>
      <w:lang w:val="lt-LT" w:eastAsia="zh-CN"/>
    </w:rPr>
  </w:style>
  <w:style w:type="paragraph" w:styleId="Antrat6">
    <w:name w:val="heading 6"/>
    <w:basedOn w:val="prastasis"/>
    <w:next w:val="prastasis"/>
    <w:link w:val="Antrat6Diagrama"/>
    <w:qFormat/>
    <w:rsid w:val="00FB768A"/>
    <w:pPr>
      <w:keepNext/>
      <w:numPr>
        <w:ilvl w:val="5"/>
        <w:numId w:val="3"/>
      </w:numPr>
      <w:suppressAutoHyphens/>
      <w:overflowPunct/>
      <w:autoSpaceDE/>
      <w:autoSpaceDN/>
      <w:adjustRightInd/>
      <w:outlineLvl w:val="5"/>
    </w:pPr>
    <w:rPr>
      <w:b/>
      <w:sz w:val="36"/>
      <w:lang w:val="lt-LT" w:eastAsia="zh-CN"/>
    </w:rPr>
  </w:style>
  <w:style w:type="paragraph" w:styleId="Antrat7">
    <w:name w:val="heading 7"/>
    <w:basedOn w:val="prastasis"/>
    <w:next w:val="prastasis"/>
    <w:link w:val="Antrat7Diagrama"/>
    <w:qFormat/>
    <w:rsid w:val="00FB768A"/>
    <w:pPr>
      <w:keepNext/>
      <w:numPr>
        <w:ilvl w:val="6"/>
        <w:numId w:val="3"/>
      </w:numPr>
      <w:suppressAutoHyphens/>
      <w:overflowPunct/>
      <w:autoSpaceDE/>
      <w:autoSpaceDN/>
      <w:adjustRightInd/>
      <w:outlineLvl w:val="6"/>
    </w:pPr>
    <w:rPr>
      <w:sz w:val="48"/>
      <w:lang w:val="lt-LT" w:eastAsia="zh-CN"/>
    </w:rPr>
  </w:style>
  <w:style w:type="paragraph" w:styleId="Antrat8">
    <w:name w:val="heading 8"/>
    <w:basedOn w:val="prastasis"/>
    <w:next w:val="prastasis"/>
    <w:link w:val="Antrat8Diagrama"/>
    <w:qFormat/>
    <w:rsid w:val="00FB768A"/>
    <w:pPr>
      <w:keepNext/>
      <w:numPr>
        <w:ilvl w:val="7"/>
        <w:numId w:val="3"/>
      </w:numPr>
      <w:suppressAutoHyphens/>
      <w:overflowPunct/>
      <w:autoSpaceDE/>
      <w:autoSpaceDN/>
      <w:adjustRightInd/>
      <w:outlineLvl w:val="7"/>
    </w:pPr>
    <w:rPr>
      <w:b/>
      <w:sz w:val="18"/>
      <w:lang w:val="lt-LT" w:eastAsia="zh-CN"/>
    </w:rPr>
  </w:style>
  <w:style w:type="paragraph" w:styleId="Antrat9">
    <w:name w:val="heading 9"/>
    <w:basedOn w:val="prastasis"/>
    <w:next w:val="prastasis"/>
    <w:link w:val="Antrat9Diagrama"/>
    <w:qFormat/>
    <w:rsid w:val="00FB768A"/>
    <w:pPr>
      <w:keepNext/>
      <w:numPr>
        <w:ilvl w:val="8"/>
        <w:numId w:val="3"/>
      </w:numPr>
      <w:suppressAutoHyphens/>
      <w:overflowPunct/>
      <w:autoSpaceDE/>
      <w:autoSpaceDN/>
      <w:adjustRightInd/>
      <w:outlineLvl w:val="8"/>
    </w:pPr>
    <w:rPr>
      <w:sz w:val="40"/>
      <w:lang w:val="lt-LT" w:eastAsia="zh-C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rsid w:val="003F5B23"/>
    <w:rPr>
      <w:rFonts w:ascii="Times New Roman" w:eastAsia="Times New Roman" w:hAnsi="Times New Roman" w:cs="Times New Roman"/>
      <w:sz w:val="36"/>
      <w:szCs w:val="20"/>
      <w:lang w:val="en-GB"/>
    </w:rPr>
  </w:style>
  <w:style w:type="paragraph" w:styleId="Debesliotekstas">
    <w:name w:val="Balloon Text"/>
    <w:basedOn w:val="prastasis"/>
    <w:link w:val="DebesliotekstasDiagrama"/>
    <w:unhideWhenUsed/>
    <w:rsid w:val="003F5B23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3F5B23"/>
    <w:rPr>
      <w:rFonts w:ascii="Tahoma" w:eastAsia="Times New Roman" w:hAnsi="Tahoma" w:cs="Tahoma"/>
      <w:sz w:val="16"/>
      <w:szCs w:val="16"/>
      <w:lang w:val="en-GB"/>
    </w:rPr>
  </w:style>
  <w:style w:type="paragraph" w:styleId="Betarp">
    <w:name w:val="No Spacing"/>
    <w:link w:val="BetarpDiagrama"/>
    <w:uiPriority w:val="1"/>
    <w:qFormat/>
    <w:rsid w:val="003F5B2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Hipersaitas">
    <w:name w:val="Hyperlink"/>
    <w:aliases w:val="Alna"/>
    <w:basedOn w:val="Numatytasispastraiposriftas"/>
    <w:uiPriority w:val="99"/>
    <w:rsid w:val="00D43C5E"/>
    <w:rPr>
      <w:color w:val="0000FF"/>
      <w:u w:val="single"/>
    </w:rPr>
  </w:style>
  <w:style w:type="paragraph" w:customStyle="1" w:styleId="Pavadinimas1">
    <w:name w:val="Pavadinimas1"/>
    <w:basedOn w:val="prastasis"/>
    <w:rsid w:val="00D43C5E"/>
    <w:pPr>
      <w:overflowPunct/>
      <w:autoSpaceDE/>
      <w:autoSpaceDN/>
      <w:adjustRightInd/>
      <w:spacing w:before="40" w:after="40"/>
      <w:ind w:right="1959"/>
    </w:pPr>
    <w:rPr>
      <w:caps/>
      <w:sz w:val="24"/>
      <w:szCs w:val="24"/>
      <w:lang w:val="lt-LT"/>
    </w:rPr>
  </w:style>
  <w:style w:type="paragraph" w:customStyle="1" w:styleId="BodyText1">
    <w:name w:val="Body Text1"/>
    <w:basedOn w:val="prastasis"/>
    <w:link w:val="Bodytext"/>
    <w:rsid w:val="001E1AD2"/>
    <w:pPr>
      <w:suppressAutoHyphens/>
      <w:overflowPunct/>
      <w:spacing w:line="298" w:lineRule="auto"/>
      <w:ind w:firstLine="312"/>
      <w:jc w:val="both"/>
      <w:textAlignment w:val="center"/>
    </w:pPr>
    <w:rPr>
      <w:color w:val="000000"/>
      <w:lang w:val="lt-LT"/>
    </w:rPr>
  </w:style>
  <w:style w:type="table" w:styleId="Lentelstinklelis">
    <w:name w:val="Table Grid"/>
    <w:basedOn w:val="prastojilentel"/>
    <w:uiPriority w:val="39"/>
    <w:rsid w:val="005F4A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ist Paragraph Red,Buletai,Bullet EY,List Paragraph21,List Paragraph1,List Paragraph2,lp1,Bullet 1,Use Case List Paragraph,Numbering,ERP-List Paragraph,List Paragraph11,List Paragraph111,Paragraph,Sąrašo pastraipa.Bullet,Lentele,Bullet"/>
    <w:basedOn w:val="prastasis"/>
    <w:link w:val="SraopastraipaDiagrama"/>
    <w:uiPriority w:val="34"/>
    <w:qFormat/>
    <w:rsid w:val="005A1484"/>
    <w:pPr>
      <w:ind w:left="720"/>
      <w:contextualSpacing/>
    </w:pPr>
  </w:style>
  <w:style w:type="character" w:customStyle="1" w:styleId="Antrat1Diagrama">
    <w:name w:val="Antraštė 1 Diagrama"/>
    <w:basedOn w:val="Numatytasispastraiposriftas"/>
    <w:link w:val="Antrat1"/>
    <w:rsid w:val="005A148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paragraph" w:styleId="Turinioantrat">
    <w:name w:val="TOC Heading"/>
    <w:basedOn w:val="Antrat1"/>
    <w:next w:val="prastasis"/>
    <w:uiPriority w:val="39"/>
    <w:unhideWhenUsed/>
    <w:qFormat/>
    <w:rsid w:val="002F6CAF"/>
    <w:pPr>
      <w:overflowPunct/>
      <w:autoSpaceDE/>
      <w:autoSpaceDN/>
      <w:adjustRightInd/>
      <w:spacing w:line="276" w:lineRule="auto"/>
      <w:outlineLvl w:val="9"/>
    </w:pPr>
    <w:rPr>
      <w:lang w:val="en-US" w:eastAsia="ja-JP"/>
    </w:rPr>
  </w:style>
  <w:style w:type="paragraph" w:styleId="Turinys2">
    <w:name w:val="toc 2"/>
    <w:basedOn w:val="prastasis"/>
    <w:next w:val="prastasis"/>
    <w:autoRedefine/>
    <w:uiPriority w:val="39"/>
    <w:unhideWhenUsed/>
    <w:rsid w:val="002F6CAF"/>
    <w:pPr>
      <w:spacing w:after="100"/>
      <w:ind w:left="200"/>
    </w:pPr>
  </w:style>
  <w:style w:type="paragraph" w:styleId="Turinys1">
    <w:name w:val="toc 1"/>
    <w:basedOn w:val="prastasis"/>
    <w:next w:val="prastasis"/>
    <w:autoRedefine/>
    <w:unhideWhenUsed/>
    <w:rsid w:val="002F6CAF"/>
    <w:pPr>
      <w:spacing w:after="100"/>
    </w:pPr>
  </w:style>
  <w:style w:type="character" w:customStyle="1" w:styleId="Antrat3Diagrama">
    <w:name w:val="Antraštė 3 Diagrama"/>
    <w:basedOn w:val="Numatytasispastraiposriftas"/>
    <w:link w:val="Antrat3"/>
    <w:rsid w:val="00E80E75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/>
    </w:rPr>
  </w:style>
  <w:style w:type="character" w:customStyle="1" w:styleId="longtext1">
    <w:name w:val="longtext1"/>
    <w:uiPriority w:val="99"/>
    <w:rsid w:val="00892298"/>
  </w:style>
  <w:style w:type="character" w:customStyle="1" w:styleId="BetarpDiagrama">
    <w:name w:val="Be tarpų Diagrama"/>
    <w:link w:val="Betarp"/>
    <w:uiPriority w:val="99"/>
    <w:locked/>
    <w:rsid w:val="00892298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ntrats">
    <w:name w:val="header"/>
    <w:aliases w:val="Viršutinis kolontitulas Diagrama1,Viršutinis kolontitulas Diagrama Diagrama1,Char Diagrama Diagrama1,Viršutinis kolontitulas Diagrama Diagrama Diagrama,Char Diagrama Diagrama Diagrama,Char Diagrama1,Char Diagrama"/>
    <w:basedOn w:val="prastasis"/>
    <w:link w:val="AntratsDiagrama"/>
    <w:uiPriority w:val="99"/>
    <w:unhideWhenUsed/>
    <w:rsid w:val="00D729A7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aliases w:val="Viršutinis kolontitulas Diagrama1 Diagrama1,Viršutinis kolontitulas Diagrama Diagrama1 Diagrama1,Char Diagrama Diagrama1 Diagrama1,Viršutinis kolontitulas Diagrama Diagrama Diagrama Diagrama1,Char Diagrama Diagrama Diagrama Diagrama1"/>
    <w:basedOn w:val="Numatytasispastraiposriftas"/>
    <w:link w:val="Antrats"/>
    <w:rsid w:val="00D729A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Porat">
    <w:name w:val="footer"/>
    <w:aliases w:val="Body Text,Char,Char1"/>
    <w:basedOn w:val="prastasis"/>
    <w:link w:val="PoratDiagrama"/>
    <w:unhideWhenUsed/>
    <w:rsid w:val="00D729A7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aliases w:val="Body Text Diagrama,Char Diagrama2,Char1 Diagrama"/>
    <w:basedOn w:val="Numatytasispastraiposriftas"/>
    <w:link w:val="Porat"/>
    <w:rsid w:val="00D729A7"/>
    <w:rPr>
      <w:rFonts w:ascii="Times New Roman" w:eastAsia="Times New Roman" w:hAnsi="Times New Roman" w:cs="Times New Roman"/>
      <w:sz w:val="20"/>
      <w:szCs w:val="20"/>
      <w:lang w:val="en-GB"/>
    </w:rPr>
  </w:style>
  <w:style w:type="numbering" w:customStyle="1" w:styleId="NoList1">
    <w:name w:val="No List1"/>
    <w:next w:val="Sraonra"/>
    <w:uiPriority w:val="99"/>
    <w:semiHidden/>
    <w:unhideWhenUsed/>
    <w:rsid w:val="001044C8"/>
  </w:style>
  <w:style w:type="numbering" w:customStyle="1" w:styleId="NoList2">
    <w:name w:val="No List2"/>
    <w:next w:val="Sraonra"/>
    <w:uiPriority w:val="99"/>
    <w:semiHidden/>
    <w:unhideWhenUsed/>
    <w:rsid w:val="00E3463B"/>
  </w:style>
  <w:style w:type="table" w:customStyle="1" w:styleId="TableGrid1">
    <w:name w:val="Table Grid1"/>
    <w:basedOn w:val="prastojilentel"/>
    <w:next w:val="Lentelstinklelis"/>
    <w:uiPriority w:val="39"/>
    <w:rsid w:val="00754B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prastojilentel"/>
    <w:next w:val="Lentelstinklelis"/>
    <w:uiPriority w:val="59"/>
    <w:rsid w:val="00E60D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Sraonra"/>
    <w:uiPriority w:val="99"/>
    <w:semiHidden/>
    <w:unhideWhenUsed/>
    <w:rsid w:val="001301CB"/>
  </w:style>
  <w:style w:type="paragraph" w:customStyle="1" w:styleId="Standard">
    <w:name w:val="Standard"/>
    <w:rsid w:val="001301CB"/>
    <w:pPr>
      <w:widowControl w:val="0"/>
      <w:suppressAutoHyphens/>
      <w:autoSpaceDN w:val="0"/>
      <w:spacing w:after="0" w:line="240" w:lineRule="auto"/>
    </w:pPr>
    <w:rPr>
      <w:rFonts w:ascii="Times New Roman" w:eastAsia="Arial Unicode MS" w:hAnsi="Times New Roman" w:cs="Times New Roman"/>
      <w:kern w:val="3"/>
      <w:sz w:val="24"/>
      <w:szCs w:val="24"/>
      <w:lang w:val="en-US"/>
    </w:rPr>
  </w:style>
  <w:style w:type="paragraph" w:styleId="Pavadinimas">
    <w:name w:val="Title"/>
    <w:basedOn w:val="prastasis"/>
    <w:link w:val="PavadinimasDiagrama"/>
    <w:qFormat/>
    <w:rsid w:val="001301CB"/>
    <w:pPr>
      <w:numPr>
        <w:numId w:val="4"/>
      </w:numPr>
      <w:tabs>
        <w:tab w:val="left" w:pos="530"/>
      </w:tabs>
      <w:overflowPunct/>
      <w:autoSpaceDE/>
      <w:autoSpaceDN/>
      <w:adjustRightInd/>
    </w:pPr>
    <w:rPr>
      <w:b/>
      <w:bCs/>
      <w:sz w:val="24"/>
      <w:szCs w:val="24"/>
      <w:lang w:val="en-US"/>
    </w:rPr>
  </w:style>
  <w:style w:type="character" w:customStyle="1" w:styleId="PavadinimasDiagrama">
    <w:name w:val="Pavadinimas Diagrama"/>
    <w:basedOn w:val="Numatytasispastraiposriftas"/>
    <w:link w:val="Pavadinimas"/>
    <w:rsid w:val="001301CB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numbering" w:customStyle="1" w:styleId="NoList4">
    <w:name w:val="No List4"/>
    <w:next w:val="Sraonra"/>
    <w:uiPriority w:val="99"/>
    <w:semiHidden/>
    <w:unhideWhenUsed/>
    <w:rsid w:val="00753014"/>
  </w:style>
  <w:style w:type="table" w:customStyle="1" w:styleId="TableGrid4">
    <w:name w:val="Table Grid4"/>
    <w:basedOn w:val="prastojilentel"/>
    <w:next w:val="Lentelstinklelis"/>
    <w:uiPriority w:val="59"/>
    <w:rsid w:val="00BF56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prastojilentel"/>
    <w:next w:val="Lentelstinklelis"/>
    <w:uiPriority w:val="59"/>
    <w:rsid w:val="00BF5613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List Paragraph Red Diagrama,Buletai Diagrama,Bullet EY Diagrama,List Paragraph21 Diagrama,List Paragraph1 Diagrama,List Paragraph2 Diagrama,lp1 Diagrama,Bullet 1 Diagrama,Use Case List Paragraph Diagrama,Numbering Diagrama"/>
    <w:link w:val="Sraopastraipa"/>
    <w:uiPriority w:val="34"/>
    <w:qFormat/>
    <w:locked/>
    <w:rsid w:val="003A25B7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Pagrindinistekstas1">
    <w:name w:val="Pagrindinis tekstas1"/>
    <w:rsid w:val="00256D70"/>
    <w:pPr>
      <w:suppressAutoHyphens/>
      <w:snapToGrid w:val="0"/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 w:eastAsia="zh-CN"/>
    </w:rPr>
  </w:style>
  <w:style w:type="paragraph" w:styleId="HTMLiankstoformatuotas">
    <w:name w:val="HTML Preformatted"/>
    <w:basedOn w:val="prastasis"/>
    <w:link w:val="HTMLiankstoformatuotasDiagrama"/>
    <w:rsid w:val="00256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overflowPunct/>
      <w:autoSpaceDE/>
      <w:autoSpaceDN/>
      <w:adjustRightInd/>
    </w:pPr>
    <w:rPr>
      <w:rFonts w:ascii="Courier New" w:eastAsia="Courier New" w:hAnsi="Courier New" w:cs="Courier New"/>
      <w:color w:val="000000"/>
      <w:lang w:eastAsia="zh-CN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rsid w:val="00256D70"/>
    <w:rPr>
      <w:rFonts w:ascii="Courier New" w:eastAsia="Courier New" w:hAnsi="Courier New" w:cs="Courier New"/>
      <w:color w:val="000000"/>
      <w:sz w:val="20"/>
      <w:szCs w:val="20"/>
      <w:lang w:val="en-GB" w:eastAsia="zh-CN"/>
    </w:rPr>
  </w:style>
  <w:style w:type="character" w:customStyle="1" w:styleId="Bodytext">
    <w:name w:val="Body text_"/>
    <w:link w:val="BodyText1"/>
    <w:locked/>
    <w:rsid w:val="00256D70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WW8Num2z7">
    <w:name w:val="WW8Num2z7"/>
    <w:rsid w:val="009A3A6E"/>
  </w:style>
  <w:style w:type="paragraph" w:customStyle="1" w:styleId="Body2">
    <w:name w:val="Body 2"/>
    <w:rsid w:val="00290FEA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 w:bidi="bn-IN"/>
    </w:rPr>
  </w:style>
  <w:style w:type="character" w:customStyle="1" w:styleId="Antrat4Diagrama">
    <w:name w:val="Antraštė 4 Diagrama"/>
    <w:basedOn w:val="Numatytasispastraiposriftas"/>
    <w:link w:val="Antrat4"/>
    <w:rsid w:val="00FB768A"/>
    <w:rPr>
      <w:rFonts w:ascii="Times New Roman" w:eastAsia="Times New Roman" w:hAnsi="Times New Roman" w:cs="Times New Roman"/>
      <w:b/>
      <w:sz w:val="44"/>
      <w:szCs w:val="20"/>
      <w:lang w:eastAsia="zh-CN"/>
    </w:rPr>
  </w:style>
  <w:style w:type="character" w:customStyle="1" w:styleId="Antrat5Diagrama">
    <w:name w:val="Antraštė 5 Diagrama"/>
    <w:aliases w:val=" Diagrama Diagrama1"/>
    <w:basedOn w:val="Numatytasispastraiposriftas"/>
    <w:link w:val="Antrat5"/>
    <w:rsid w:val="00FB768A"/>
    <w:rPr>
      <w:rFonts w:ascii="Times New Roman" w:eastAsia="Times New Roman" w:hAnsi="Times New Roman" w:cs="Times New Roman"/>
      <w:b/>
      <w:sz w:val="40"/>
      <w:szCs w:val="20"/>
      <w:lang w:eastAsia="zh-CN"/>
    </w:rPr>
  </w:style>
  <w:style w:type="character" w:customStyle="1" w:styleId="Antrat6Diagrama">
    <w:name w:val="Antraštė 6 Diagrama"/>
    <w:basedOn w:val="Numatytasispastraiposriftas"/>
    <w:link w:val="Antrat6"/>
    <w:rsid w:val="00FB768A"/>
    <w:rPr>
      <w:rFonts w:ascii="Times New Roman" w:eastAsia="Times New Roman" w:hAnsi="Times New Roman" w:cs="Times New Roman"/>
      <w:b/>
      <w:sz w:val="36"/>
      <w:szCs w:val="20"/>
      <w:lang w:eastAsia="zh-CN"/>
    </w:rPr>
  </w:style>
  <w:style w:type="character" w:customStyle="1" w:styleId="Antrat7Diagrama">
    <w:name w:val="Antraštė 7 Diagrama"/>
    <w:basedOn w:val="Numatytasispastraiposriftas"/>
    <w:link w:val="Antrat7"/>
    <w:rsid w:val="00FB768A"/>
    <w:rPr>
      <w:rFonts w:ascii="Times New Roman" w:eastAsia="Times New Roman" w:hAnsi="Times New Roman" w:cs="Times New Roman"/>
      <w:sz w:val="48"/>
      <w:szCs w:val="20"/>
      <w:lang w:eastAsia="zh-CN"/>
    </w:rPr>
  </w:style>
  <w:style w:type="character" w:customStyle="1" w:styleId="Antrat8Diagrama">
    <w:name w:val="Antraštė 8 Diagrama"/>
    <w:basedOn w:val="Numatytasispastraiposriftas"/>
    <w:link w:val="Antrat8"/>
    <w:rsid w:val="00FB768A"/>
    <w:rPr>
      <w:rFonts w:ascii="Times New Roman" w:eastAsia="Times New Roman" w:hAnsi="Times New Roman" w:cs="Times New Roman"/>
      <w:b/>
      <w:sz w:val="18"/>
      <w:szCs w:val="20"/>
      <w:lang w:eastAsia="zh-CN"/>
    </w:rPr>
  </w:style>
  <w:style w:type="character" w:customStyle="1" w:styleId="Antrat9Diagrama">
    <w:name w:val="Antraštė 9 Diagrama"/>
    <w:basedOn w:val="Numatytasispastraiposriftas"/>
    <w:link w:val="Antrat9"/>
    <w:rsid w:val="00FB768A"/>
    <w:rPr>
      <w:rFonts w:ascii="Times New Roman" w:eastAsia="Times New Roman" w:hAnsi="Times New Roman" w:cs="Times New Roman"/>
      <w:sz w:val="40"/>
      <w:szCs w:val="20"/>
      <w:lang w:eastAsia="zh-CN"/>
    </w:rPr>
  </w:style>
  <w:style w:type="character" w:customStyle="1" w:styleId="WW8Num1z0">
    <w:name w:val="WW8Num1z0"/>
    <w:rsid w:val="00FB768A"/>
  </w:style>
  <w:style w:type="character" w:customStyle="1" w:styleId="WW8Num1z1">
    <w:name w:val="WW8Num1z1"/>
    <w:rsid w:val="00FB768A"/>
    <w:rPr>
      <w:b w:val="0"/>
      <w:i w:val="0"/>
      <w:strike/>
    </w:rPr>
  </w:style>
  <w:style w:type="character" w:customStyle="1" w:styleId="WW8Num1z2">
    <w:name w:val="WW8Num1z2"/>
    <w:rsid w:val="00FB768A"/>
  </w:style>
  <w:style w:type="character" w:customStyle="1" w:styleId="WW8Num1z3">
    <w:name w:val="WW8Num1z3"/>
    <w:rsid w:val="00FB768A"/>
  </w:style>
  <w:style w:type="character" w:customStyle="1" w:styleId="WW8Num1z4">
    <w:name w:val="WW8Num1z4"/>
    <w:rsid w:val="00FB768A"/>
  </w:style>
  <w:style w:type="character" w:customStyle="1" w:styleId="WW8Num1z5">
    <w:name w:val="WW8Num1z5"/>
    <w:rsid w:val="00FB768A"/>
  </w:style>
  <w:style w:type="character" w:customStyle="1" w:styleId="WW8Num1z6">
    <w:name w:val="WW8Num1z6"/>
    <w:rsid w:val="00FB768A"/>
  </w:style>
  <w:style w:type="character" w:customStyle="1" w:styleId="WW8Num1z7">
    <w:name w:val="WW8Num1z7"/>
    <w:rsid w:val="00FB768A"/>
  </w:style>
  <w:style w:type="character" w:customStyle="1" w:styleId="WW8Num1z8">
    <w:name w:val="WW8Num1z8"/>
    <w:rsid w:val="00FB768A"/>
  </w:style>
  <w:style w:type="character" w:customStyle="1" w:styleId="WW8Num2z0">
    <w:name w:val="WW8Num2z0"/>
    <w:rsid w:val="00FB768A"/>
  </w:style>
  <w:style w:type="character" w:customStyle="1" w:styleId="WW8Num2z1">
    <w:name w:val="WW8Num2z1"/>
    <w:rsid w:val="00FB768A"/>
    <w:rPr>
      <w:rFonts w:ascii="Times New Roman" w:hAnsi="Times New Roman" w:cs="Times New Roman"/>
      <w:color w:val="auto"/>
      <w:sz w:val="23"/>
      <w:szCs w:val="23"/>
    </w:rPr>
  </w:style>
  <w:style w:type="character" w:customStyle="1" w:styleId="WW8Num2z2">
    <w:name w:val="WW8Num2z2"/>
    <w:rsid w:val="00FB768A"/>
  </w:style>
  <w:style w:type="character" w:customStyle="1" w:styleId="WW8Num2z3">
    <w:name w:val="WW8Num2z3"/>
    <w:rsid w:val="00FB768A"/>
  </w:style>
  <w:style w:type="character" w:customStyle="1" w:styleId="WW8Num2z4">
    <w:name w:val="WW8Num2z4"/>
    <w:rsid w:val="00FB768A"/>
  </w:style>
  <w:style w:type="character" w:customStyle="1" w:styleId="WW8Num2z5">
    <w:name w:val="WW8Num2z5"/>
    <w:rsid w:val="00FB768A"/>
  </w:style>
  <w:style w:type="character" w:customStyle="1" w:styleId="WW8Num2z6">
    <w:name w:val="WW8Num2z6"/>
    <w:rsid w:val="00FB768A"/>
  </w:style>
  <w:style w:type="character" w:customStyle="1" w:styleId="WW8Num2z8">
    <w:name w:val="WW8Num2z8"/>
    <w:rsid w:val="00FB768A"/>
  </w:style>
  <w:style w:type="character" w:customStyle="1" w:styleId="WW8Num3z0">
    <w:name w:val="WW8Num3z0"/>
    <w:rsid w:val="00FB768A"/>
  </w:style>
  <w:style w:type="character" w:customStyle="1" w:styleId="WW8Num3z1">
    <w:name w:val="WW8Num3z1"/>
    <w:rsid w:val="00FB768A"/>
  </w:style>
  <w:style w:type="character" w:customStyle="1" w:styleId="WW8Num3z2">
    <w:name w:val="WW8Num3z2"/>
    <w:rsid w:val="00FB768A"/>
  </w:style>
  <w:style w:type="character" w:customStyle="1" w:styleId="WW8Num3z3">
    <w:name w:val="WW8Num3z3"/>
    <w:rsid w:val="00FB768A"/>
  </w:style>
  <w:style w:type="character" w:customStyle="1" w:styleId="WW8Num3z4">
    <w:name w:val="WW8Num3z4"/>
    <w:rsid w:val="00FB768A"/>
  </w:style>
  <w:style w:type="character" w:customStyle="1" w:styleId="WW8Num3z5">
    <w:name w:val="WW8Num3z5"/>
    <w:rsid w:val="00FB768A"/>
  </w:style>
  <w:style w:type="character" w:customStyle="1" w:styleId="WW8Num3z6">
    <w:name w:val="WW8Num3z6"/>
    <w:rsid w:val="00FB768A"/>
  </w:style>
  <w:style w:type="character" w:customStyle="1" w:styleId="WW8Num3z7">
    <w:name w:val="WW8Num3z7"/>
    <w:rsid w:val="00FB768A"/>
  </w:style>
  <w:style w:type="character" w:customStyle="1" w:styleId="WW8Num3z8">
    <w:name w:val="WW8Num3z8"/>
    <w:rsid w:val="00FB768A"/>
  </w:style>
  <w:style w:type="character" w:customStyle="1" w:styleId="WW8Num4z0">
    <w:name w:val="WW8Num4z0"/>
    <w:rsid w:val="00FB768A"/>
  </w:style>
  <w:style w:type="character" w:customStyle="1" w:styleId="WW8Num4z1">
    <w:name w:val="WW8Num4z1"/>
    <w:rsid w:val="00FB768A"/>
  </w:style>
  <w:style w:type="character" w:customStyle="1" w:styleId="WW8Num4z2">
    <w:name w:val="WW8Num4z2"/>
    <w:rsid w:val="00FB768A"/>
  </w:style>
  <w:style w:type="character" w:customStyle="1" w:styleId="WW8Num4z3">
    <w:name w:val="WW8Num4z3"/>
    <w:rsid w:val="00FB768A"/>
  </w:style>
  <w:style w:type="character" w:customStyle="1" w:styleId="WW8Num4z4">
    <w:name w:val="WW8Num4z4"/>
    <w:rsid w:val="00FB768A"/>
  </w:style>
  <w:style w:type="character" w:customStyle="1" w:styleId="WW8Num4z5">
    <w:name w:val="WW8Num4z5"/>
    <w:rsid w:val="00FB768A"/>
  </w:style>
  <w:style w:type="character" w:customStyle="1" w:styleId="WW8Num4z6">
    <w:name w:val="WW8Num4z6"/>
    <w:rsid w:val="00FB768A"/>
  </w:style>
  <w:style w:type="character" w:customStyle="1" w:styleId="WW8Num4z7">
    <w:name w:val="WW8Num4z7"/>
    <w:rsid w:val="00FB768A"/>
  </w:style>
  <w:style w:type="character" w:customStyle="1" w:styleId="WW8Num4z8">
    <w:name w:val="WW8Num4z8"/>
    <w:rsid w:val="00FB768A"/>
  </w:style>
  <w:style w:type="character" w:customStyle="1" w:styleId="WW8Num5z0">
    <w:name w:val="WW8Num5z0"/>
    <w:rsid w:val="00FB768A"/>
    <w:rPr>
      <w:b/>
      <w:sz w:val="23"/>
      <w:szCs w:val="23"/>
    </w:rPr>
  </w:style>
  <w:style w:type="character" w:customStyle="1" w:styleId="WW8Num5z1">
    <w:name w:val="WW8Num5z1"/>
    <w:rsid w:val="00FB768A"/>
  </w:style>
  <w:style w:type="character" w:customStyle="1" w:styleId="WW8Num5z2">
    <w:name w:val="WW8Num5z2"/>
    <w:rsid w:val="00FB768A"/>
  </w:style>
  <w:style w:type="character" w:customStyle="1" w:styleId="WW8Num5z3">
    <w:name w:val="WW8Num5z3"/>
    <w:rsid w:val="00FB768A"/>
  </w:style>
  <w:style w:type="character" w:customStyle="1" w:styleId="WW8Num5z4">
    <w:name w:val="WW8Num5z4"/>
    <w:rsid w:val="00FB768A"/>
  </w:style>
  <w:style w:type="character" w:customStyle="1" w:styleId="WW8Num5z5">
    <w:name w:val="WW8Num5z5"/>
    <w:rsid w:val="00FB768A"/>
  </w:style>
  <w:style w:type="character" w:customStyle="1" w:styleId="WW8Num5z6">
    <w:name w:val="WW8Num5z6"/>
    <w:rsid w:val="00FB768A"/>
  </w:style>
  <w:style w:type="character" w:customStyle="1" w:styleId="WW8Num5z7">
    <w:name w:val="WW8Num5z7"/>
    <w:rsid w:val="00FB768A"/>
  </w:style>
  <w:style w:type="character" w:customStyle="1" w:styleId="WW8Num5z8">
    <w:name w:val="WW8Num5z8"/>
    <w:rsid w:val="00FB768A"/>
  </w:style>
  <w:style w:type="character" w:customStyle="1" w:styleId="WW8Num6z0">
    <w:name w:val="WW8Num6z0"/>
    <w:rsid w:val="00FB768A"/>
  </w:style>
  <w:style w:type="character" w:customStyle="1" w:styleId="WW8Num6z1">
    <w:name w:val="WW8Num6z1"/>
    <w:rsid w:val="00FB768A"/>
    <w:rPr>
      <w:color w:val="auto"/>
      <w:szCs w:val="24"/>
    </w:rPr>
  </w:style>
  <w:style w:type="character" w:customStyle="1" w:styleId="WW8Num6z2">
    <w:name w:val="WW8Num6z2"/>
    <w:rsid w:val="00FB768A"/>
  </w:style>
  <w:style w:type="character" w:customStyle="1" w:styleId="WW8Num6z3">
    <w:name w:val="WW8Num6z3"/>
    <w:rsid w:val="00FB768A"/>
  </w:style>
  <w:style w:type="character" w:customStyle="1" w:styleId="WW8Num6z4">
    <w:name w:val="WW8Num6z4"/>
    <w:rsid w:val="00FB768A"/>
  </w:style>
  <w:style w:type="character" w:customStyle="1" w:styleId="WW8Num6z5">
    <w:name w:val="WW8Num6z5"/>
    <w:rsid w:val="00FB768A"/>
  </w:style>
  <w:style w:type="character" w:customStyle="1" w:styleId="WW8Num6z6">
    <w:name w:val="WW8Num6z6"/>
    <w:rsid w:val="00FB768A"/>
  </w:style>
  <w:style w:type="character" w:customStyle="1" w:styleId="WW8Num6z7">
    <w:name w:val="WW8Num6z7"/>
    <w:rsid w:val="00FB768A"/>
  </w:style>
  <w:style w:type="character" w:customStyle="1" w:styleId="WW8Num6z8">
    <w:name w:val="WW8Num6z8"/>
    <w:rsid w:val="00FB768A"/>
  </w:style>
  <w:style w:type="character" w:customStyle="1" w:styleId="WW8Num7z0">
    <w:name w:val="WW8Num7z0"/>
    <w:rsid w:val="00FB768A"/>
  </w:style>
  <w:style w:type="character" w:customStyle="1" w:styleId="WW8Num7z1">
    <w:name w:val="WW8Num7z1"/>
    <w:rsid w:val="00FB768A"/>
  </w:style>
  <w:style w:type="character" w:customStyle="1" w:styleId="WW8Num7z2">
    <w:name w:val="WW8Num7z2"/>
    <w:rsid w:val="00FB768A"/>
  </w:style>
  <w:style w:type="character" w:customStyle="1" w:styleId="WW8Num7z3">
    <w:name w:val="WW8Num7z3"/>
    <w:rsid w:val="00FB768A"/>
  </w:style>
  <w:style w:type="character" w:customStyle="1" w:styleId="WW8Num7z4">
    <w:name w:val="WW8Num7z4"/>
    <w:rsid w:val="00FB768A"/>
  </w:style>
  <w:style w:type="character" w:customStyle="1" w:styleId="WW8Num7z5">
    <w:name w:val="WW8Num7z5"/>
    <w:rsid w:val="00FB768A"/>
  </w:style>
  <w:style w:type="character" w:customStyle="1" w:styleId="WW8Num7z6">
    <w:name w:val="WW8Num7z6"/>
    <w:rsid w:val="00FB768A"/>
  </w:style>
  <w:style w:type="character" w:customStyle="1" w:styleId="WW8Num7z7">
    <w:name w:val="WW8Num7z7"/>
    <w:rsid w:val="00FB768A"/>
  </w:style>
  <w:style w:type="character" w:customStyle="1" w:styleId="WW8Num7z8">
    <w:name w:val="WW8Num7z8"/>
    <w:rsid w:val="00FB768A"/>
  </w:style>
  <w:style w:type="character" w:customStyle="1" w:styleId="WW8Num8z0">
    <w:name w:val="WW8Num8z0"/>
    <w:rsid w:val="00FB768A"/>
  </w:style>
  <w:style w:type="character" w:customStyle="1" w:styleId="WW8Num8z1">
    <w:name w:val="WW8Num8z1"/>
    <w:rsid w:val="00FB768A"/>
    <w:rPr>
      <w:sz w:val="23"/>
      <w:szCs w:val="23"/>
    </w:rPr>
  </w:style>
  <w:style w:type="character" w:customStyle="1" w:styleId="WW8Num8z2">
    <w:name w:val="WW8Num8z2"/>
    <w:rsid w:val="00FB768A"/>
  </w:style>
  <w:style w:type="character" w:customStyle="1" w:styleId="WW8Num8z3">
    <w:name w:val="WW8Num8z3"/>
    <w:rsid w:val="00FB768A"/>
  </w:style>
  <w:style w:type="character" w:customStyle="1" w:styleId="WW8Num8z4">
    <w:name w:val="WW8Num8z4"/>
    <w:rsid w:val="00FB768A"/>
  </w:style>
  <w:style w:type="character" w:customStyle="1" w:styleId="WW8Num8z5">
    <w:name w:val="WW8Num8z5"/>
    <w:rsid w:val="00FB768A"/>
  </w:style>
  <w:style w:type="character" w:customStyle="1" w:styleId="WW8Num8z6">
    <w:name w:val="WW8Num8z6"/>
    <w:rsid w:val="00FB768A"/>
  </w:style>
  <w:style w:type="character" w:customStyle="1" w:styleId="WW8Num8z7">
    <w:name w:val="WW8Num8z7"/>
    <w:rsid w:val="00FB768A"/>
  </w:style>
  <w:style w:type="character" w:customStyle="1" w:styleId="WW8Num8z8">
    <w:name w:val="WW8Num8z8"/>
    <w:rsid w:val="00FB768A"/>
  </w:style>
  <w:style w:type="character" w:customStyle="1" w:styleId="WW8Num9z0">
    <w:name w:val="WW8Num9z0"/>
    <w:rsid w:val="00FB768A"/>
    <w:rPr>
      <w:rFonts w:ascii="Times New Roman" w:hAnsi="Times New Roman" w:cs="Times New Roman"/>
      <w:b/>
      <w:sz w:val="23"/>
      <w:szCs w:val="23"/>
      <w:lang w:val="lt-LT"/>
    </w:rPr>
  </w:style>
  <w:style w:type="character" w:customStyle="1" w:styleId="WW8Num9z1">
    <w:name w:val="WW8Num9z1"/>
    <w:rsid w:val="00FB768A"/>
    <w:rPr>
      <w:rFonts w:ascii="Times New Roman" w:hAnsi="Times New Roman" w:cs="Times New Roman"/>
      <w:sz w:val="23"/>
      <w:szCs w:val="23"/>
      <w:lang w:val="lt-LT"/>
    </w:rPr>
  </w:style>
  <w:style w:type="character" w:customStyle="1" w:styleId="WW8Num9z2">
    <w:name w:val="WW8Num9z2"/>
    <w:rsid w:val="00FB768A"/>
  </w:style>
  <w:style w:type="character" w:customStyle="1" w:styleId="WW8Num9z3">
    <w:name w:val="WW8Num9z3"/>
    <w:rsid w:val="00FB768A"/>
  </w:style>
  <w:style w:type="character" w:customStyle="1" w:styleId="WW8Num9z4">
    <w:name w:val="WW8Num9z4"/>
    <w:rsid w:val="00FB768A"/>
  </w:style>
  <w:style w:type="character" w:customStyle="1" w:styleId="WW8Num9z5">
    <w:name w:val="WW8Num9z5"/>
    <w:rsid w:val="00FB768A"/>
  </w:style>
  <w:style w:type="character" w:customStyle="1" w:styleId="WW8Num9z6">
    <w:name w:val="WW8Num9z6"/>
    <w:rsid w:val="00FB768A"/>
  </w:style>
  <w:style w:type="character" w:customStyle="1" w:styleId="WW8Num9z7">
    <w:name w:val="WW8Num9z7"/>
    <w:rsid w:val="00FB768A"/>
  </w:style>
  <w:style w:type="character" w:customStyle="1" w:styleId="WW8Num9z8">
    <w:name w:val="WW8Num9z8"/>
    <w:rsid w:val="00FB768A"/>
  </w:style>
  <w:style w:type="character" w:customStyle="1" w:styleId="WW8Num10z0">
    <w:name w:val="WW8Num10z0"/>
    <w:rsid w:val="00FB768A"/>
  </w:style>
  <w:style w:type="character" w:customStyle="1" w:styleId="WW8Num10z1">
    <w:name w:val="WW8Num10z1"/>
    <w:rsid w:val="00FB768A"/>
    <w:rPr>
      <w:b w:val="0"/>
      <w:i w:val="0"/>
      <w:strike/>
    </w:rPr>
  </w:style>
  <w:style w:type="character" w:customStyle="1" w:styleId="WW8Num10z2">
    <w:name w:val="WW8Num10z2"/>
    <w:rsid w:val="00FB768A"/>
  </w:style>
  <w:style w:type="character" w:customStyle="1" w:styleId="WW8Num10z3">
    <w:name w:val="WW8Num10z3"/>
    <w:rsid w:val="00FB768A"/>
  </w:style>
  <w:style w:type="character" w:customStyle="1" w:styleId="WW8Num10z4">
    <w:name w:val="WW8Num10z4"/>
    <w:rsid w:val="00FB768A"/>
  </w:style>
  <w:style w:type="character" w:customStyle="1" w:styleId="WW8Num10z5">
    <w:name w:val="WW8Num10z5"/>
    <w:rsid w:val="00FB768A"/>
  </w:style>
  <w:style w:type="character" w:customStyle="1" w:styleId="WW8Num10z6">
    <w:name w:val="WW8Num10z6"/>
    <w:rsid w:val="00FB768A"/>
  </w:style>
  <w:style w:type="character" w:customStyle="1" w:styleId="WW8Num10z7">
    <w:name w:val="WW8Num10z7"/>
    <w:rsid w:val="00FB768A"/>
  </w:style>
  <w:style w:type="character" w:customStyle="1" w:styleId="WW8Num10z8">
    <w:name w:val="WW8Num10z8"/>
    <w:rsid w:val="00FB768A"/>
  </w:style>
  <w:style w:type="character" w:customStyle="1" w:styleId="WW8Num11z0">
    <w:name w:val="WW8Num11z0"/>
    <w:rsid w:val="00FB768A"/>
  </w:style>
  <w:style w:type="character" w:customStyle="1" w:styleId="WW8Num12z0">
    <w:name w:val="WW8Num12z0"/>
    <w:rsid w:val="00FB768A"/>
  </w:style>
  <w:style w:type="character" w:customStyle="1" w:styleId="WW8Num12z1">
    <w:name w:val="WW8Num12z1"/>
    <w:rsid w:val="00FB768A"/>
  </w:style>
  <w:style w:type="character" w:customStyle="1" w:styleId="WW8Num12z2">
    <w:name w:val="WW8Num12z2"/>
    <w:rsid w:val="00FB768A"/>
  </w:style>
  <w:style w:type="character" w:customStyle="1" w:styleId="WW8Num12z3">
    <w:name w:val="WW8Num12z3"/>
    <w:rsid w:val="00FB768A"/>
  </w:style>
  <w:style w:type="character" w:customStyle="1" w:styleId="WW8Num12z4">
    <w:name w:val="WW8Num12z4"/>
    <w:rsid w:val="00FB768A"/>
  </w:style>
  <w:style w:type="character" w:customStyle="1" w:styleId="WW8Num12z5">
    <w:name w:val="WW8Num12z5"/>
    <w:rsid w:val="00FB768A"/>
  </w:style>
  <w:style w:type="character" w:customStyle="1" w:styleId="WW8Num12z6">
    <w:name w:val="WW8Num12z6"/>
    <w:rsid w:val="00FB768A"/>
  </w:style>
  <w:style w:type="character" w:customStyle="1" w:styleId="WW8Num12z7">
    <w:name w:val="WW8Num12z7"/>
    <w:rsid w:val="00FB768A"/>
  </w:style>
  <w:style w:type="character" w:customStyle="1" w:styleId="WW8Num12z8">
    <w:name w:val="WW8Num12z8"/>
    <w:rsid w:val="00FB768A"/>
  </w:style>
  <w:style w:type="character" w:customStyle="1" w:styleId="WW8Num11z1">
    <w:name w:val="WW8Num11z1"/>
    <w:rsid w:val="00FB768A"/>
    <w:rPr>
      <w:rFonts w:ascii="Times New Roman" w:hAnsi="Times New Roman" w:cs="Times New Roman"/>
      <w:sz w:val="23"/>
      <w:szCs w:val="23"/>
      <w:lang w:val="lt-LT"/>
    </w:rPr>
  </w:style>
  <w:style w:type="character" w:customStyle="1" w:styleId="WW8Num11z2">
    <w:name w:val="WW8Num11z2"/>
    <w:rsid w:val="00FB768A"/>
  </w:style>
  <w:style w:type="character" w:customStyle="1" w:styleId="WW8Num11z3">
    <w:name w:val="WW8Num11z3"/>
    <w:rsid w:val="00FB768A"/>
  </w:style>
  <w:style w:type="character" w:customStyle="1" w:styleId="WW8Num11z4">
    <w:name w:val="WW8Num11z4"/>
    <w:rsid w:val="00FB768A"/>
  </w:style>
  <w:style w:type="character" w:customStyle="1" w:styleId="WW8Num11z5">
    <w:name w:val="WW8Num11z5"/>
    <w:rsid w:val="00FB768A"/>
  </w:style>
  <w:style w:type="character" w:customStyle="1" w:styleId="WW8Num11z6">
    <w:name w:val="WW8Num11z6"/>
    <w:rsid w:val="00FB768A"/>
  </w:style>
  <w:style w:type="character" w:customStyle="1" w:styleId="WW8Num11z7">
    <w:name w:val="WW8Num11z7"/>
    <w:rsid w:val="00FB768A"/>
  </w:style>
  <w:style w:type="character" w:customStyle="1" w:styleId="WW8Num11z8">
    <w:name w:val="WW8Num11z8"/>
    <w:rsid w:val="00FB768A"/>
  </w:style>
  <w:style w:type="character" w:customStyle="1" w:styleId="WW8Num13z0">
    <w:name w:val="WW8Num13z0"/>
    <w:rsid w:val="00FB768A"/>
  </w:style>
  <w:style w:type="character" w:customStyle="1" w:styleId="WW8Num13z1">
    <w:name w:val="WW8Num13z1"/>
    <w:rsid w:val="00FB768A"/>
  </w:style>
  <w:style w:type="character" w:customStyle="1" w:styleId="WW8Num13z2">
    <w:name w:val="WW8Num13z2"/>
    <w:rsid w:val="00FB768A"/>
  </w:style>
  <w:style w:type="character" w:customStyle="1" w:styleId="WW8Num13z3">
    <w:name w:val="WW8Num13z3"/>
    <w:rsid w:val="00FB768A"/>
  </w:style>
  <w:style w:type="character" w:customStyle="1" w:styleId="WW8Num13z4">
    <w:name w:val="WW8Num13z4"/>
    <w:rsid w:val="00FB768A"/>
  </w:style>
  <w:style w:type="character" w:customStyle="1" w:styleId="WW8Num13z5">
    <w:name w:val="WW8Num13z5"/>
    <w:rsid w:val="00FB768A"/>
  </w:style>
  <w:style w:type="character" w:customStyle="1" w:styleId="WW8Num13z6">
    <w:name w:val="WW8Num13z6"/>
    <w:rsid w:val="00FB768A"/>
  </w:style>
  <w:style w:type="character" w:customStyle="1" w:styleId="WW8Num13z7">
    <w:name w:val="WW8Num13z7"/>
    <w:rsid w:val="00FB768A"/>
  </w:style>
  <w:style w:type="character" w:customStyle="1" w:styleId="WW8Num13z8">
    <w:name w:val="WW8Num13z8"/>
    <w:rsid w:val="00FB768A"/>
  </w:style>
  <w:style w:type="character" w:customStyle="1" w:styleId="WW8Num14z0">
    <w:name w:val="WW8Num14z0"/>
    <w:rsid w:val="00FB768A"/>
  </w:style>
  <w:style w:type="character" w:customStyle="1" w:styleId="WW8Num14z1">
    <w:name w:val="WW8Num14z1"/>
    <w:rsid w:val="00FB768A"/>
  </w:style>
  <w:style w:type="character" w:customStyle="1" w:styleId="WW8Num14z2">
    <w:name w:val="WW8Num14z2"/>
    <w:rsid w:val="00FB768A"/>
  </w:style>
  <w:style w:type="character" w:customStyle="1" w:styleId="WW8Num14z3">
    <w:name w:val="WW8Num14z3"/>
    <w:rsid w:val="00FB768A"/>
  </w:style>
  <w:style w:type="character" w:customStyle="1" w:styleId="WW8Num14z4">
    <w:name w:val="WW8Num14z4"/>
    <w:rsid w:val="00FB768A"/>
  </w:style>
  <w:style w:type="character" w:customStyle="1" w:styleId="WW8Num14z5">
    <w:name w:val="WW8Num14z5"/>
    <w:rsid w:val="00FB768A"/>
  </w:style>
  <w:style w:type="character" w:customStyle="1" w:styleId="WW8Num14z6">
    <w:name w:val="WW8Num14z6"/>
    <w:rsid w:val="00FB768A"/>
  </w:style>
  <w:style w:type="character" w:customStyle="1" w:styleId="WW8Num14z7">
    <w:name w:val="WW8Num14z7"/>
    <w:rsid w:val="00FB768A"/>
  </w:style>
  <w:style w:type="character" w:customStyle="1" w:styleId="WW8Num14z8">
    <w:name w:val="WW8Num14z8"/>
    <w:rsid w:val="00FB768A"/>
  </w:style>
  <w:style w:type="character" w:customStyle="1" w:styleId="Heading1Char">
    <w:name w:val="Heading 1 Char"/>
    <w:rsid w:val="00FB768A"/>
    <w:rPr>
      <w:rFonts w:ascii="Times New Roman" w:hAnsi="Times New Roman" w:cs="Times New Roman"/>
      <w:sz w:val="28"/>
      <w:szCs w:val="22"/>
    </w:rPr>
  </w:style>
  <w:style w:type="character" w:customStyle="1" w:styleId="Heading2Char">
    <w:name w:val="Heading 2 Char"/>
    <w:rsid w:val="00FB768A"/>
    <w:rPr>
      <w:rFonts w:ascii="Times New Roman" w:eastAsia="Times New Roman" w:hAnsi="Times New Roman" w:cs="Times New Roman"/>
      <w:sz w:val="24"/>
    </w:rPr>
  </w:style>
  <w:style w:type="character" w:customStyle="1" w:styleId="Heading3Char">
    <w:name w:val="Heading 3 Char"/>
    <w:rsid w:val="00FB768A"/>
    <w:rPr>
      <w:rFonts w:ascii="Times New Roman" w:eastAsia="Times New Roman" w:hAnsi="Times New Roman" w:cs="Times New Roman"/>
      <w:sz w:val="24"/>
    </w:rPr>
  </w:style>
  <w:style w:type="character" w:customStyle="1" w:styleId="Heading4Char">
    <w:name w:val="Heading 4 Char"/>
    <w:rsid w:val="00FB768A"/>
    <w:rPr>
      <w:rFonts w:ascii="Times New Roman" w:eastAsia="Times New Roman" w:hAnsi="Times New Roman" w:cs="Times New Roman"/>
      <w:b/>
      <w:sz w:val="44"/>
    </w:rPr>
  </w:style>
  <w:style w:type="character" w:customStyle="1" w:styleId="Heading5Char">
    <w:name w:val="Heading 5 Char"/>
    <w:aliases w:val=" Diagrama Char"/>
    <w:rsid w:val="00FB768A"/>
    <w:rPr>
      <w:rFonts w:ascii="Times New Roman" w:eastAsia="Times New Roman" w:hAnsi="Times New Roman" w:cs="Times New Roman"/>
      <w:b/>
      <w:sz w:val="40"/>
    </w:rPr>
  </w:style>
  <w:style w:type="character" w:customStyle="1" w:styleId="Heading6Char">
    <w:name w:val="Heading 6 Char"/>
    <w:rsid w:val="00FB768A"/>
    <w:rPr>
      <w:rFonts w:ascii="Times New Roman" w:eastAsia="Times New Roman" w:hAnsi="Times New Roman" w:cs="Times New Roman"/>
      <w:b/>
      <w:sz w:val="36"/>
    </w:rPr>
  </w:style>
  <w:style w:type="character" w:customStyle="1" w:styleId="Heading7Char">
    <w:name w:val="Heading 7 Char"/>
    <w:rsid w:val="00FB768A"/>
    <w:rPr>
      <w:rFonts w:ascii="Times New Roman" w:eastAsia="Times New Roman" w:hAnsi="Times New Roman" w:cs="Times New Roman"/>
      <w:sz w:val="48"/>
    </w:rPr>
  </w:style>
  <w:style w:type="character" w:customStyle="1" w:styleId="Heading8Char">
    <w:name w:val="Heading 8 Char"/>
    <w:rsid w:val="00FB768A"/>
    <w:rPr>
      <w:rFonts w:ascii="Times New Roman" w:eastAsia="Times New Roman" w:hAnsi="Times New Roman" w:cs="Times New Roman"/>
      <w:b/>
      <w:sz w:val="18"/>
    </w:rPr>
  </w:style>
  <w:style w:type="character" w:customStyle="1" w:styleId="Heading9Char">
    <w:name w:val="Heading 9 Char"/>
    <w:rsid w:val="00FB768A"/>
    <w:rPr>
      <w:rFonts w:ascii="Times New Roman" w:eastAsia="Times New Roman" w:hAnsi="Times New Roman" w:cs="Times New Roman"/>
      <w:sz w:val="40"/>
    </w:rPr>
  </w:style>
  <w:style w:type="character" w:customStyle="1" w:styleId="CommentTextChar">
    <w:name w:val="Comment Text Char"/>
    <w:aliases w:val=" Diagrama Diagrama Diagrama Char,Diagrama Diagrama Diagrama Char,Diagrama Diagrama Char, Diagrama Diagrama Diagrama Diagrama Char, Diagrama Diagrama Char Char Char, Diagrama2 Diagrama Diagrama Diagrama Char"/>
    <w:uiPriority w:val="99"/>
    <w:rsid w:val="00FB768A"/>
    <w:rPr>
      <w:rFonts w:eastAsia="Calibri"/>
    </w:rPr>
  </w:style>
  <w:style w:type="character" w:customStyle="1" w:styleId="CommentTextChar1">
    <w:name w:val="Comment Text Char1"/>
    <w:aliases w:val="Diagrama Diagrama Diagrama Diagrama Char1,Diagrama Diagrama Char Char Char1,Diagrama2 Diagrama Diagrama Diagrama Char1,Char3 Char1"/>
    <w:uiPriority w:val="99"/>
    <w:rsid w:val="00FB768A"/>
    <w:rPr>
      <w:rFonts w:ascii="Times New Roman" w:eastAsia="Calibri" w:hAnsi="Times New Roman" w:cs="Times New Roman"/>
      <w:sz w:val="20"/>
      <w:szCs w:val="20"/>
    </w:rPr>
  </w:style>
  <w:style w:type="character" w:customStyle="1" w:styleId="HeaderChar">
    <w:name w:val="Header Char"/>
    <w:aliases w:val="Viršutinis kolontitulas Diagrama1 Char,Viršutinis kolontitulas Diagrama Diagrama1 Char,Char Diagrama Diagrama1 Char,Viršutinis kolontitulas Diagrama Diagrama Diagrama Char,Char Diagrama Diagrama Diagrama Char,Char Diagrama1 Char"/>
    <w:uiPriority w:val="99"/>
    <w:rsid w:val="00FB768A"/>
    <w:rPr>
      <w:rFonts w:ascii="Times New Roman" w:eastAsia="Times New Roman" w:hAnsi="Times New Roman" w:cs="Times New Roman"/>
      <w:sz w:val="24"/>
      <w:szCs w:val="20"/>
    </w:rPr>
  </w:style>
  <w:style w:type="character" w:customStyle="1" w:styleId="FooterChar">
    <w:name w:val="Footer Char"/>
    <w:aliases w:val="Char Char6,Char1 Char,Pagrindinis tekstas Char"/>
    <w:rsid w:val="00FB768A"/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3Char">
    <w:name w:val="Body Text Indent 3 Char"/>
    <w:rsid w:val="00FB768A"/>
    <w:rPr>
      <w:rFonts w:eastAsia="Calibri"/>
      <w:sz w:val="24"/>
    </w:rPr>
  </w:style>
  <w:style w:type="character" w:customStyle="1" w:styleId="BodyTextIndent3Char1">
    <w:name w:val="Body Text Indent 3 Char1"/>
    <w:rsid w:val="00FB768A"/>
    <w:rPr>
      <w:rFonts w:ascii="Times New Roman" w:eastAsia="Calibri" w:hAnsi="Times New Roman" w:cs="Times New Roman"/>
      <w:sz w:val="16"/>
      <w:szCs w:val="16"/>
    </w:rPr>
  </w:style>
  <w:style w:type="character" w:customStyle="1" w:styleId="PlainTextChar">
    <w:name w:val="Plain Text Char"/>
    <w:rsid w:val="00FB768A"/>
    <w:rPr>
      <w:rFonts w:ascii="Courier New" w:eastAsia="Calibri" w:hAnsi="Courier New" w:cs="Courier New"/>
      <w:sz w:val="24"/>
    </w:rPr>
  </w:style>
  <w:style w:type="character" w:customStyle="1" w:styleId="PlainTextChar1">
    <w:name w:val="Plain Text Char1"/>
    <w:rsid w:val="00FB768A"/>
    <w:rPr>
      <w:rFonts w:ascii="Consolas" w:eastAsia="Calibri" w:hAnsi="Consolas" w:cs="Consolas"/>
      <w:sz w:val="21"/>
      <w:szCs w:val="21"/>
    </w:rPr>
  </w:style>
  <w:style w:type="character" w:customStyle="1" w:styleId="CommentSubjectChar">
    <w:name w:val="Comment Subject Char"/>
    <w:uiPriority w:val="99"/>
    <w:rsid w:val="00FB768A"/>
    <w:rPr>
      <w:rFonts w:eastAsia="Calibri"/>
      <w:sz w:val="24"/>
    </w:rPr>
  </w:style>
  <w:style w:type="character" w:customStyle="1" w:styleId="CommentSubjectChar1">
    <w:name w:val="Comment Subject Char1"/>
    <w:rsid w:val="00FB768A"/>
    <w:rPr>
      <w:rFonts w:ascii="Times New Roman" w:eastAsia="Calibri" w:hAnsi="Times New Roman" w:cs="Times New Roman"/>
      <w:b/>
      <w:bCs/>
      <w:sz w:val="20"/>
      <w:szCs w:val="20"/>
    </w:rPr>
  </w:style>
  <w:style w:type="character" w:customStyle="1" w:styleId="BalloonTextChar">
    <w:name w:val="Balloon Text Char"/>
    <w:uiPriority w:val="99"/>
    <w:rsid w:val="00FB768A"/>
    <w:rPr>
      <w:rFonts w:ascii="Tahoma" w:eastAsia="Calibri" w:hAnsi="Tahoma" w:cs="Tahoma"/>
      <w:sz w:val="16"/>
      <w:szCs w:val="16"/>
    </w:rPr>
  </w:style>
  <w:style w:type="character" w:customStyle="1" w:styleId="BalloonTextChar1">
    <w:name w:val="Balloon Text Char1"/>
    <w:rsid w:val="00FB768A"/>
    <w:rPr>
      <w:rFonts w:ascii="Tahoma" w:eastAsia="Calibri" w:hAnsi="Tahoma" w:cs="Tahoma"/>
      <w:sz w:val="16"/>
      <w:szCs w:val="16"/>
    </w:rPr>
  </w:style>
  <w:style w:type="character" w:customStyle="1" w:styleId="BodyTextChar">
    <w:name w:val="Body Text Char"/>
    <w:aliases w:val=" Char Char1, Char Char Char, Char Char Char Diagrama Diagrama Diagrama Diagrama Diagrama Char, Char Char Char Diagrama Diagrama Diagrama Diagrama Diagrama Diagrama Diagrama Diagrama Diagrama Diagrama  Char, Char1 Char"/>
    <w:rsid w:val="00FB768A"/>
    <w:rPr>
      <w:rFonts w:eastAsia="Calibri"/>
      <w:sz w:val="24"/>
    </w:rPr>
  </w:style>
  <w:style w:type="character" w:customStyle="1" w:styleId="BodyTextChar1">
    <w:name w:val="Body Text Char1"/>
    <w:rsid w:val="00FB768A"/>
    <w:rPr>
      <w:rFonts w:ascii="Times New Roman" w:eastAsia="Calibri" w:hAnsi="Times New Roman" w:cs="Times New Roman"/>
      <w:sz w:val="24"/>
    </w:rPr>
  </w:style>
  <w:style w:type="character" w:styleId="Puslapionumeris">
    <w:name w:val="page number"/>
    <w:rsid w:val="00FB768A"/>
  </w:style>
  <w:style w:type="character" w:customStyle="1" w:styleId="tblrowlbl1">
    <w:name w:val="tblrowlbl1"/>
    <w:rsid w:val="00FB768A"/>
    <w:rPr>
      <w:rFonts w:ascii="Arial" w:hAnsi="Arial" w:cs="Arial"/>
      <w:b/>
      <w:bCs/>
      <w:color w:val="000000"/>
      <w:sz w:val="18"/>
      <w:szCs w:val="18"/>
      <w:shd w:val="clear" w:color="auto" w:fill="FFFFFF"/>
    </w:rPr>
  </w:style>
  <w:style w:type="character" w:customStyle="1" w:styleId="parahead1">
    <w:name w:val="parahead1"/>
    <w:rsid w:val="00FB768A"/>
    <w:rPr>
      <w:rFonts w:ascii="Verdana" w:hAnsi="Verdana" w:cs="Verdana"/>
      <w:b/>
      <w:bCs/>
      <w:color w:val="000000"/>
      <w:sz w:val="17"/>
      <w:szCs w:val="17"/>
    </w:rPr>
  </w:style>
  <w:style w:type="character" w:customStyle="1" w:styleId="tblrowlbl">
    <w:name w:val="tblrowlbl"/>
    <w:rsid w:val="00FB768A"/>
  </w:style>
  <w:style w:type="character" w:styleId="Komentaronuoroda">
    <w:name w:val="annotation reference"/>
    <w:uiPriority w:val="99"/>
    <w:rsid w:val="00FB768A"/>
    <w:rPr>
      <w:sz w:val="16"/>
      <w:szCs w:val="16"/>
    </w:rPr>
  </w:style>
  <w:style w:type="character" w:customStyle="1" w:styleId="BodytextChar0">
    <w:name w:val="Body text Char"/>
    <w:rsid w:val="00FB768A"/>
    <w:rPr>
      <w:rFonts w:ascii="TimesLT" w:eastAsia="Times New Roman" w:hAnsi="TimesLT" w:cs="Times New Roman"/>
      <w:sz w:val="20"/>
      <w:szCs w:val="20"/>
      <w:lang w:val="en-US"/>
    </w:rPr>
  </w:style>
  <w:style w:type="character" w:customStyle="1" w:styleId="CharChar17">
    <w:name w:val="Char Char17"/>
    <w:rsid w:val="00FB768A"/>
    <w:rPr>
      <w:rFonts w:ascii="Times New Roman" w:eastAsia="Times New Roman" w:hAnsi="Times New Roman" w:cs="Times New Roman"/>
      <w:sz w:val="24"/>
      <w:szCs w:val="20"/>
    </w:rPr>
  </w:style>
  <w:style w:type="character" w:customStyle="1" w:styleId="HTMLPreformattedChar">
    <w:name w:val="HTML Preformatted Char"/>
    <w:uiPriority w:val="99"/>
    <w:rsid w:val="00FB768A"/>
    <w:rPr>
      <w:rFonts w:ascii="Courier New" w:eastAsia="Courier New" w:hAnsi="Courier New" w:cs="Courier New"/>
      <w:color w:val="000000"/>
      <w:sz w:val="20"/>
      <w:szCs w:val="20"/>
      <w:lang w:val="en-GB"/>
    </w:rPr>
  </w:style>
  <w:style w:type="character" w:customStyle="1" w:styleId="TitleChar">
    <w:name w:val="Title Char"/>
    <w:rsid w:val="00FB768A"/>
    <w:rPr>
      <w:rFonts w:ascii="Tahoma" w:eastAsia="Times New Roman" w:hAnsi="Tahoma" w:cs="Tahoma"/>
      <w:b/>
      <w:sz w:val="20"/>
      <w:szCs w:val="20"/>
    </w:rPr>
  </w:style>
  <w:style w:type="character" w:customStyle="1" w:styleId="SubtitleChar">
    <w:name w:val="Subtitle Char"/>
    <w:rsid w:val="00FB768A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SubtitleChar1">
    <w:name w:val="Subtitle Char1"/>
    <w:rsid w:val="00FB768A"/>
    <w:rPr>
      <w:rFonts w:ascii="Garamond" w:eastAsia="Times New Roman" w:hAnsi="Garamond" w:cs="Times New Roman"/>
      <w:b/>
      <w:sz w:val="28"/>
      <w:szCs w:val="20"/>
    </w:rPr>
  </w:style>
  <w:style w:type="character" w:styleId="Perirtashipersaitas">
    <w:name w:val="FollowedHyperlink"/>
    <w:uiPriority w:val="99"/>
    <w:rsid w:val="00FB768A"/>
    <w:rPr>
      <w:color w:val="800080"/>
      <w:u w:val="single"/>
    </w:rPr>
  </w:style>
  <w:style w:type="character" w:customStyle="1" w:styleId="BodyTextIndentChar">
    <w:name w:val="Body Text Indent Char"/>
    <w:rsid w:val="00FB768A"/>
    <w:rPr>
      <w:rFonts w:ascii="Times New Roman" w:eastAsia="Times New Roman" w:hAnsi="Times New Roman" w:cs="Times New Roman"/>
      <w:i/>
      <w:sz w:val="24"/>
      <w:szCs w:val="20"/>
    </w:rPr>
  </w:style>
  <w:style w:type="character" w:customStyle="1" w:styleId="BodyText2Char">
    <w:name w:val="Body Text 2 Char"/>
    <w:rsid w:val="00FB768A"/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2Char">
    <w:name w:val="Body Text Indent 2 Char"/>
    <w:rsid w:val="00FB768A"/>
    <w:rPr>
      <w:rFonts w:ascii="Times New Roman" w:eastAsia="Times New Roman" w:hAnsi="Times New Roman" w:cs="Times New Roman"/>
      <w:sz w:val="24"/>
      <w:szCs w:val="20"/>
    </w:rPr>
  </w:style>
  <w:style w:type="character" w:customStyle="1" w:styleId="CharChar">
    <w:name w:val="Char Char"/>
    <w:rsid w:val="00FB768A"/>
    <w:rPr>
      <w:sz w:val="24"/>
      <w:lang w:val="lt-LT" w:bidi="ar-SA"/>
    </w:rPr>
  </w:style>
  <w:style w:type="character" w:customStyle="1" w:styleId="CharChar5">
    <w:name w:val="Char Char5"/>
    <w:rsid w:val="00FB768A"/>
    <w:rPr>
      <w:sz w:val="24"/>
      <w:lang w:val="lt-LT" w:bidi="ar-SA"/>
    </w:rPr>
  </w:style>
  <w:style w:type="character" w:customStyle="1" w:styleId="Char13">
    <w:name w:val="Char13"/>
    <w:rsid w:val="00FB768A"/>
    <w:rPr>
      <w:b/>
      <w:bCs w:val="0"/>
      <w:sz w:val="44"/>
      <w:lang w:val="lt-LT" w:bidi="ar-SA"/>
    </w:rPr>
  </w:style>
  <w:style w:type="character" w:customStyle="1" w:styleId="Char8">
    <w:name w:val="Char8"/>
    <w:rsid w:val="00FB768A"/>
    <w:rPr>
      <w:sz w:val="40"/>
      <w:lang w:val="lt-LT" w:bidi="ar-SA"/>
    </w:rPr>
  </w:style>
  <w:style w:type="character" w:customStyle="1" w:styleId="CharChar2">
    <w:name w:val="Char Char2"/>
    <w:rsid w:val="00FB768A"/>
    <w:rPr>
      <w:rFonts w:ascii="Courier New" w:eastAsia="Times New Roman" w:hAnsi="Courier New" w:cs="Courier New"/>
      <w:color w:val="000000"/>
      <w:lang w:val="en-GB"/>
    </w:rPr>
  </w:style>
  <w:style w:type="character" w:customStyle="1" w:styleId="paratext1">
    <w:name w:val="paratext1"/>
    <w:rsid w:val="00FB768A"/>
    <w:rPr>
      <w:rFonts w:ascii="Verdana" w:hAnsi="Verdana" w:cs="Verdana"/>
      <w:color w:val="000000"/>
      <w:sz w:val="17"/>
      <w:szCs w:val="17"/>
    </w:rPr>
  </w:style>
  <w:style w:type="character" w:customStyle="1" w:styleId="BodyText3Char">
    <w:name w:val="Body Text 3 Char"/>
    <w:uiPriority w:val="99"/>
    <w:rsid w:val="00FB768A"/>
    <w:rPr>
      <w:rFonts w:ascii="Times New Roman" w:eastAsia="Times New Roman" w:hAnsi="Times New Roman" w:cs="Times New Roman"/>
      <w:sz w:val="16"/>
      <w:szCs w:val="16"/>
    </w:rPr>
  </w:style>
  <w:style w:type="character" w:styleId="Grietas">
    <w:name w:val="Strong"/>
    <w:uiPriority w:val="22"/>
    <w:qFormat/>
    <w:rsid w:val="00FB768A"/>
    <w:rPr>
      <w:b/>
      <w:bCs/>
    </w:rPr>
  </w:style>
  <w:style w:type="character" w:customStyle="1" w:styleId="PoratDiagrama1">
    <w:name w:val="Poraštė Diagrama1"/>
    <w:rsid w:val="00FB768A"/>
    <w:rPr>
      <w:lang w:val="en-US"/>
    </w:rPr>
  </w:style>
  <w:style w:type="paragraph" w:customStyle="1" w:styleId="Antrat10">
    <w:name w:val="Antraštė1"/>
    <w:basedOn w:val="prastasis"/>
    <w:next w:val="Pagrindinistekstas"/>
    <w:rsid w:val="00FB768A"/>
    <w:pPr>
      <w:suppressAutoHyphens/>
      <w:overflowPunct/>
      <w:autoSpaceDE/>
      <w:autoSpaceDN/>
      <w:adjustRightInd/>
      <w:jc w:val="center"/>
    </w:pPr>
    <w:rPr>
      <w:rFonts w:ascii="Tahoma" w:hAnsi="Tahoma" w:cs="Tahoma"/>
      <w:b/>
      <w:lang w:val="lt-LT" w:eastAsia="zh-CN"/>
    </w:rPr>
  </w:style>
  <w:style w:type="paragraph" w:styleId="Pagrindinistekstas">
    <w:name w:val="Body Text"/>
    <w:aliases w:val=" Char, Char Char, Char Char Char Diagrama Diagrama Diagrama Diagrama Diagrama, Char Char Char Diagrama Diagrama Diagrama Diagrama Diagrama Diagrama Diagrama Diagrama Diagrama Diagrama , Char1"/>
    <w:basedOn w:val="prastasis"/>
    <w:link w:val="PagrindinistekstasDiagrama"/>
    <w:qFormat/>
    <w:rsid w:val="00FB768A"/>
    <w:pPr>
      <w:suppressAutoHyphens/>
      <w:overflowPunct/>
      <w:autoSpaceDE/>
      <w:autoSpaceDN/>
      <w:adjustRightInd/>
      <w:spacing w:after="120" w:line="276" w:lineRule="auto"/>
    </w:pPr>
    <w:rPr>
      <w:rFonts w:ascii="Calibri" w:eastAsia="Calibri" w:hAnsi="Calibri"/>
      <w:sz w:val="24"/>
      <w:szCs w:val="22"/>
      <w:lang w:val="lt-LT" w:eastAsia="zh-CN"/>
    </w:rPr>
  </w:style>
  <w:style w:type="character" w:customStyle="1" w:styleId="PagrindinistekstasDiagrama">
    <w:name w:val="Pagrindinis tekstas Diagrama"/>
    <w:aliases w:val=" Char Diagrama, Char Char Diagrama, Char Char Char Diagrama Diagrama Diagrama Diagrama Diagrama Diagrama, Char Char Char Diagrama Diagrama Diagrama Diagrama Diagrama Diagrama Diagrama Diagrama Diagrama Diagrama  Diagrama"/>
    <w:basedOn w:val="Numatytasispastraiposriftas"/>
    <w:link w:val="Pagrindinistekstas"/>
    <w:rsid w:val="00FB768A"/>
    <w:rPr>
      <w:rFonts w:ascii="Calibri" w:eastAsia="Calibri" w:hAnsi="Calibri" w:cs="Times New Roman"/>
      <w:sz w:val="24"/>
      <w:lang w:eastAsia="zh-CN"/>
    </w:rPr>
  </w:style>
  <w:style w:type="paragraph" w:styleId="Sraas">
    <w:name w:val="List"/>
    <w:basedOn w:val="Pagrindinistekstas"/>
    <w:rsid w:val="00FB768A"/>
    <w:rPr>
      <w:rFonts w:cs="Mangal"/>
    </w:rPr>
  </w:style>
  <w:style w:type="paragraph" w:styleId="Antrat">
    <w:name w:val="caption"/>
    <w:basedOn w:val="prastasis"/>
    <w:qFormat/>
    <w:rsid w:val="00FB768A"/>
    <w:pPr>
      <w:suppressLineNumbers/>
      <w:suppressAutoHyphens/>
      <w:overflowPunct/>
      <w:autoSpaceDE/>
      <w:autoSpaceDN/>
      <w:adjustRightInd/>
      <w:spacing w:before="120" w:after="120" w:line="276" w:lineRule="auto"/>
    </w:pPr>
    <w:rPr>
      <w:rFonts w:eastAsia="Calibri" w:cs="Mangal"/>
      <w:i/>
      <w:iCs/>
      <w:sz w:val="24"/>
      <w:szCs w:val="24"/>
      <w:lang w:val="lt-LT" w:eastAsia="zh-CN"/>
    </w:rPr>
  </w:style>
  <w:style w:type="paragraph" w:customStyle="1" w:styleId="Rodykl">
    <w:name w:val="Rodyklė"/>
    <w:basedOn w:val="prastasis"/>
    <w:rsid w:val="00FB768A"/>
    <w:pPr>
      <w:suppressLineNumbers/>
      <w:suppressAutoHyphens/>
      <w:overflowPunct/>
      <w:autoSpaceDE/>
      <w:autoSpaceDN/>
      <w:adjustRightInd/>
      <w:spacing w:after="200" w:line="276" w:lineRule="auto"/>
    </w:pPr>
    <w:rPr>
      <w:rFonts w:eastAsia="Calibri" w:cs="Mangal"/>
      <w:sz w:val="24"/>
      <w:szCs w:val="22"/>
      <w:lang w:val="lt-LT" w:eastAsia="zh-CN"/>
    </w:rPr>
  </w:style>
  <w:style w:type="paragraph" w:styleId="Komentarotekstas">
    <w:name w:val="annotation text"/>
    <w:aliases w:val=" Diagrama Diagrama Diagrama,Diagrama Diagrama Diagrama,Diagrama Diagrama, Diagrama Diagrama Diagrama Diagrama, Diagrama Diagrama Char Char, Diagrama2 Diagrama Diagrama Diagrama,Diagrama Diagrama Char Char, Diagrama Diagrama,Char3"/>
    <w:basedOn w:val="prastasis"/>
    <w:link w:val="KomentarotekstasDiagrama"/>
    <w:uiPriority w:val="99"/>
    <w:qFormat/>
    <w:rsid w:val="00FB768A"/>
    <w:pPr>
      <w:suppressAutoHyphens/>
      <w:overflowPunct/>
      <w:autoSpaceDE/>
      <w:autoSpaceDN/>
      <w:adjustRightInd/>
      <w:spacing w:after="200" w:line="276" w:lineRule="auto"/>
    </w:pPr>
    <w:rPr>
      <w:rFonts w:ascii="Calibri" w:eastAsia="Calibri" w:hAnsi="Calibri"/>
      <w:sz w:val="22"/>
      <w:szCs w:val="22"/>
      <w:lang w:val="lt-LT" w:eastAsia="zh-CN"/>
    </w:rPr>
  </w:style>
  <w:style w:type="character" w:customStyle="1" w:styleId="KomentarotekstasDiagrama">
    <w:name w:val="Komentaro tekstas Diagrama"/>
    <w:aliases w:val=" Diagrama Diagrama Diagrama Diagrama1,Diagrama Diagrama Diagrama Diagrama,Diagrama Diagrama Diagrama1, Diagrama Diagrama Diagrama Diagrama Diagrama, Diagrama Diagrama Char Char Diagrama,Diagrama Diagrama Char Char Diagrama"/>
    <w:basedOn w:val="Numatytasispastraiposriftas"/>
    <w:link w:val="Komentarotekstas"/>
    <w:rsid w:val="00FB768A"/>
    <w:rPr>
      <w:rFonts w:ascii="Calibri" w:eastAsia="Calibri" w:hAnsi="Calibri" w:cs="Times New Roman"/>
      <w:lang w:eastAsia="zh-CN"/>
    </w:rPr>
  </w:style>
  <w:style w:type="paragraph" w:styleId="Pagrindiniotekstotrauka3">
    <w:name w:val="Body Text Indent 3"/>
    <w:basedOn w:val="prastasis"/>
    <w:link w:val="Pagrindiniotekstotrauka3Diagrama"/>
    <w:rsid w:val="00FB768A"/>
    <w:pPr>
      <w:tabs>
        <w:tab w:val="left" w:pos="4536"/>
      </w:tabs>
      <w:suppressAutoHyphens/>
      <w:overflowPunct/>
      <w:autoSpaceDE/>
      <w:autoSpaceDN/>
      <w:adjustRightInd/>
      <w:ind w:firstLine="2268"/>
      <w:jc w:val="both"/>
    </w:pPr>
    <w:rPr>
      <w:rFonts w:ascii="Calibri" w:eastAsia="Calibri" w:hAnsi="Calibri"/>
      <w:sz w:val="24"/>
      <w:szCs w:val="22"/>
      <w:lang w:val="lt-LT" w:eastAsia="zh-CN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rsid w:val="00FB768A"/>
    <w:rPr>
      <w:rFonts w:ascii="Calibri" w:eastAsia="Calibri" w:hAnsi="Calibri" w:cs="Times New Roman"/>
      <w:sz w:val="24"/>
      <w:lang w:eastAsia="zh-CN"/>
    </w:rPr>
  </w:style>
  <w:style w:type="paragraph" w:styleId="Paprastasistekstas">
    <w:name w:val="Plain Text"/>
    <w:basedOn w:val="prastasis"/>
    <w:link w:val="PaprastasistekstasDiagrama"/>
    <w:rsid w:val="00FB768A"/>
    <w:pPr>
      <w:suppressAutoHyphens/>
      <w:overflowPunct/>
      <w:autoSpaceDE/>
      <w:autoSpaceDN/>
      <w:adjustRightInd/>
    </w:pPr>
    <w:rPr>
      <w:rFonts w:ascii="Courier New" w:eastAsia="Calibri" w:hAnsi="Courier New"/>
      <w:sz w:val="24"/>
      <w:szCs w:val="22"/>
      <w:lang w:val="lt-LT" w:eastAsia="zh-CN"/>
    </w:rPr>
  </w:style>
  <w:style w:type="character" w:customStyle="1" w:styleId="PaprastasistekstasDiagrama">
    <w:name w:val="Paprastasis tekstas Diagrama"/>
    <w:basedOn w:val="Numatytasispastraiposriftas"/>
    <w:link w:val="Paprastasistekstas"/>
    <w:rsid w:val="00FB768A"/>
    <w:rPr>
      <w:rFonts w:ascii="Courier New" w:eastAsia="Calibri" w:hAnsi="Courier New" w:cs="Times New Roman"/>
      <w:sz w:val="24"/>
      <w:lang w:eastAsia="zh-CN"/>
    </w:rPr>
  </w:style>
  <w:style w:type="paragraph" w:styleId="Komentarotema">
    <w:name w:val="annotation subject"/>
    <w:basedOn w:val="Komentarotekstas"/>
    <w:next w:val="Komentarotekstas"/>
    <w:link w:val="KomentarotemaDiagrama"/>
    <w:rsid w:val="00FB768A"/>
    <w:rPr>
      <w:sz w:val="24"/>
    </w:rPr>
  </w:style>
  <w:style w:type="character" w:customStyle="1" w:styleId="KomentarotemaDiagrama">
    <w:name w:val="Komentaro tema Diagrama"/>
    <w:basedOn w:val="KomentarotekstasDiagrama"/>
    <w:link w:val="Komentarotema"/>
    <w:rsid w:val="00FB768A"/>
    <w:rPr>
      <w:rFonts w:ascii="Calibri" w:eastAsia="Calibri" w:hAnsi="Calibri" w:cs="Times New Roman"/>
      <w:sz w:val="24"/>
      <w:lang w:eastAsia="zh-CN"/>
    </w:rPr>
  </w:style>
  <w:style w:type="paragraph" w:customStyle="1" w:styleId="Patvirtinta">
    <w:name w:val="Patvirtinta"/>
    <w:rsid w:val="00FB768A"/>
    <w:pPr>
      <w:tabs>
        <w:tab w:val="left" w:pos="1304"/>
        <w:tab w:val="left" w:pos="1457"/>
        <w:tab w:val="left" w:pos="1604"/>
        <w:tab w:val="left" w:pos="1757"/>
      </w:tabs>
      <w:suppressAutoHyphens/>
      <w:autoSpaceDE w:val="0"/>
      <w:spacing w:after="0" w:line="240" w:lineRule="auto"/>
      <w:ind w:left="5953"/>
    </w:pPr>
    <w:rPr>
      <w:rFonts w:ascii="TimesLT" w:eastAsia="Times New Roman" w:hAnsi="TimesLT" w:cs="TimesLT"/>
      <w:sz w:val="20"/>
      <w:szCs w:val="20"/>
      <w:lang w:val="en-US" w:eastAsia="zh-CN"/>
    </w:rPr>
  </w:style>
  <w:style w:type="paragraph" w:customStyle="1" w:styleId="Pagrindinistekstas2">
    <w:name w:val="Pagrindinis tekstas2"/>
    <w:rsid w:val="00FB768A"/>
    <w:pPr>
      <w:suppressAutoHyphens/>
      <w:snapToGrid w:val="0"/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 w:eastAsia="zh-CN"/>
    </w:rPr>
  </w:style>
  <w:style w:type="paragraph" w:customStyle="1" w:styleId="CentrBoldm">
    <w:name w:val="CentrBoldm"/>
    <w:basedOn w:val="prastasis"/>
    <w:rsid w:val="00FB768A"/>
    <w:pPr>
      <w:suppressAutoHyphens/>
      <w:overflowPunct/>
      <w:autoSpaceDN/>
      <w:adjustRightInd/>
      <w:jc w:val="center"/>
    </w:pPr>
    <w:rPr>
      <w:rFonts w:ascii="TimesLT" w:hAnsi="TimesLT" w:cs="TimesLT"/>
      <w:b/>
      <w:bCs/>
      <w:szCs w:val="24"/>
      <w:lang w:val="en-US" w:eastAsia="zh-CN"/>
    </w:rPr>
  </w:style>
  <w:style w:type="paragraph" w:customStyle="1" w:styleId="linija">
    <w:name w:val="linija"/>
    <w:basedOn w:val="prastasis"/>
    <w:rsid w:val="00FB768A"/>
    <w:pPr>
      <w:suppressAutoHyphens/>
      <w:overflowPunct/>
      <w:autoSpaceDE/>
      <w:autoSpaceDN/>
      <w:adjustRightInd/>
      <w:spacing w:before="280" w:after="280"/>
    </w:pPr>
    <w:rPr>
      <w:sz w:val="24"/>
      <w:szCs w:val="24"/>
      <w:lang w:val="lt-LT" w:eastAsia="zh-CN"/>
    </w:rPr>
  </w:style>
  <w:style w:type="paragraph" w:customStyle="1" w:styleId="Default">
    <w:name w:val="Default"/>
    <w:rsid w:val="00FB768A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en-US" w:eastAsia="zh-CN"/>
    </w:rPr>
  </w:style>
  <w:style w:type="paragraph" w:customStyle="1" w:styleId="DiagramaCharCharDiagrama">
    <w:name w:val="Diagrama Char Char Diagrama"/>
    <w:basedOn w:val="prastasis"/>
    <w:rsid w:val="00FB768A"/>
    <w:pPr>
      <w:suppressAutoHyphens/>
      <w:overflowPunct/>
      <w:autoSpaceDE/>
      <w:autoSpaceDN/>
      <w:adjustRightInd/>
      <w:spacing w:after="160" w:line="240" w:lineRule="exact"/>
    </w:pPr>
    <w:rPr>
      <w:rFonts w:ascii="Verdana" w:hAnsi="Verdana" w:cs="Verdana"/>
      <w:lang w:val="en-US" w:eastAsia="zh-CN"/>
    </w:rPr>
  </w:style>
  <w:style w:type="paragraph" w:customStyle="1" w:styleId="Point1">
    <w:name w:val="Point 1"/>
    <w:basedOn w:val="prastasis"/>
    <w:rsid w:val="00FB768A"/>
    <w:pPr>
      <w:suppressAutoHyphens/>
      <w:overflowPunct/>
      <w:autoSpaceDE/>
      <w:autoSpaceDN/>
      <w:adjustRightInd/>
      <w:spacing w:before="120" w:after="120"/>
      <w:ind w:left="1418" w:hanging="567"/>
      <w:jc w:val="both"/>
    </w:pPr>
    <w:rPr>
      <w:rFonts w:cs="Constantia"/>
      <w:lang w:eastAsia="zh-CN"/>
    </w:rPr>
  </w:style>
  <w:style w:type="paragraph" w:styleId="prastasiniatinklio">
    <w:name w:val="Normal (Web)"/>
    <w:basedOn w:val="prastasis"/>
    <w:uiPriority w:val="99"/>
    <w:rsid w:val="00FB768A"/>
    <w:pPr>
      <w:suppressAutoHyphens/>
      <w:overflowPunct/>
      <w:autoSpaceDE/>
      <w:autoSpaceDN/>
      <w:adjustRightInd/>
      <w:spacing w:before="280" w:after="280"/>
    </w:pPr>
    <w:rPr>
      <w:sz w:val="24"/>
      <w:szCs w:val="24"/>
      <w:lang w:val="lt-LT" w:eastAsia="zh-CN"/>
    </w:rPr>
  </w:style>
  <w:style w:type="paragraph" w:customStyle="1" w:styleId="bodytext0">
    <w:name w:val="bodytext"/>
    <w:basedOn w:val="prastasis"/>
    <w:rsid w:val="00FB768A"/>
    <w:pPr>
      <w:suppressAutoHyphens/>
      <w:overflowPunct/>
      <w:autoSpaceDE/>
      <w:autoSpaceDN/>
      <w:adjustRightInd/>
      <w:spacing w:before="100" w:after="100"/>
    </w:pPr>
    <w:rPr>
      <w:sz w:val="24"/>
      <w:szCs w:val="24"/>
      <w:lang w:val="en-US" w:eastAsia="zh-CN"/>
    </w:rPr>
  </w:style>
  <w:style w:type="paragraph" w:customStyle="1" w:styleId="MAZAS">
    <w:name w:val="MAZAS"/>
    <w:rsid w:val="00FB768A"/>
    <w:pPr>
      <w:suppressAutoHyphens/>
      <w:autoSpaceDE w:val="0"/>
      <w:spacing w:after="0" w:line="240" w:lineRule="auto"/>
      <w:ind w:firstLine="312"/>
      <w:jc w:val="both"/>
    </w:pPr>
    <w:rPr>
      <w:rFonts w:ascii="TimesLT" w:eastAsia="Times New Roman" w:hAnsi="TimesLT" w:cs="TimesLT"/>
      <w:color w:val="000000"/>
      <w:sz w:val="8"/>
      <w:szCs w:val="8"/>
      <w:lang w:val="en-US" w:eastAsia="zh-CN"/>
    </w:rPr>
  </w:style>
  <w:style w:type="paragraph" w:customStyle="1" w:styleId="LentaCENTR">
    <w:name w:val="Lenta CENTR"/>
    <w:basedOn w:val="Pagrindinistekstas2"/>
    <w:rsid w:val="00FB768A"/>
    <w:pPr>
      <w:autoSpaceDE w:val="0"/>
      <w:snapToGrid/>
      <w:spacing w:line="295" w:lineRule="auto"/>
      <w:ind w:firstLine="0"/>
      <w:jc w:val="center"/>
      <w:textAlignment w:val="center"/>
    </w:pPr>
    <w:rPr>
      <w:rFonts w:ascii="Times New Roman" w:hAnsi="Times New Roman" w:cs="Times New Roman"/>
      <w:color w:val="000000"/>
    </w:rPr>
  </w:style>
  <w:style w:type="paragraph" w:customStyle="1" w:styleId="3">
    <w:name w:val="Стиль3"/>
    <w:basedOn w:val="prastasis"/>
    <w:rsid w:val="00FB768A"/>
    <w:pPr>
      <w:suppressAutoHyphens/>
      <w:overflowPunct/>
      <w:autoSpaceDE/>
      <w:autoSpaceDN/>
      <w:adjustRightInd/>
      <w:jc w:val="center"/>
    </w:pPr>
    <w:rPr>
      <w:sz w:val="24"/>
      <w:lang w:eastAsia="zh-CN"/>
    </w:rPr>
  </w:style>
  <w:style w:type="paragraph" w:customStyle="1" w:styleId="DiagramaCharCharDiagrama0">
    <w:name w:val="Diagrama Char Char Diagrama"/>
    <w:basedOn w:val="prastasis"/>
    <w:rsid w:val="00FB768A"/>
    <w:pPr>
      <w:suppressAutoHyphens/>
      <w:overflowPunct/>
      <w:autoSpaceDE/>
      <w:autoSpaceDN/>
      <w:adjustRightInd/>
      <w:spacing w:after="160" w:line="240" w:lineRule="exact"/>
    </w:pPr>
    <w:rPr>
      <w:rFonts w:ascii="Verdana" w:hAnsi="Verdana" w:cs="Verdana"/>
      <w:lang w:val="en-US" w:eastAsia="zh-CN"/>
    </w:rPr>
  </w:style>
  <w:style w:type="paragraph" w:styleId="Paantrat">
    <w:name w:val="Subtitle"/>
    <w:basedOn w:val="prastasis"/>
    <w:next w:val="Pagrindinistekstas"/>
    <w:link w:val="PaantratDiagrama"/>
    <w:qFormat/>
    <w:rsid w:val="00FB768A"/>
    <w:pPr>
      <w:suppressAutoHyphens/>
      <w:overflowPunct/>
      <w:autoSpaceDE/>
      <w:autoSpaceDN/>
      <w:adjustRightInd/>
      <w:jc w:val="center"/>
    </w:pPr>
    <w:rPr>
      <w:rFonts w:ascii="Garamond" w:hAnsi="Garamond" w:cs="Garamond"/>
      <w:b/>
      <w:sz w:val="28"/>
      <w:lang w:val="lt-LT" w:eastAsia="zh-CN"/>
    </w:rPr>
  </w:style>
  <w:style w:type="character" w:customStyle="1" w:styleId="PaantratDiagrama">
    <w:name w:val="Paantraštė Diagrama"/>
    <w:basedOn w:val="Numatytasispastraiposriftas"/>
    <w:link w:val="Paantrat"/>
    <w:rsid w:val="00FB768A"/>
    <w:rPr>
      <w:rFonts w:ascii="Garamond" w:eastAsia="Times New Roman" w:hAnsi="Garamond" w:cs="Garamond"/>
      <w:b/>
      <w:sz w:val="28"/>
      <w:szCs w:val="20"/>
      <w:lang w:eastAsia="zh-CN"/>
    </w:rPr>
  </w:style>
  <w:style w:type="paragraph" w:customStyle="1" w:styleId="Linija0">
    <w:name w:val="Linija"/>
    <w:basedOn w:val="prastasis"/>
    <w:rsid w:val="00FB768A"/>
    <w:pPr>
      <w:suppressAutoHyphens/>
      <w:overflowPunct/>
      <w:autoSpaceDN/>
      <w:adjustRightInd/>
      <w:jc w:val="center"/>
    </w:pPr>
    <w:rPr>
      <w:rFonts w:ascii="TimesLT" w:hAnsi="TimesLT" w:cs="TimesLT"/>
      <w:sz w:val="12"/>
      <w:szCs w:val="12"/>
      <w:lang w:val="en-US" w:eastAsia="zh-CN"/>
    </w:rPr>
  </w:style>
  <w:style w:type="paragraph" w:styleId="Pagrindiniotekstotrauka">
    <w:name w:val="Body Text Indent"/>
    <w:basedOn w:val="prastasis"/>
    <w:link w:val="PagrindiniotekstotraukaDiagrama"/>
    <w:rsid w:val="00FB768A"/>
    <w:pPr>
      <w:suppressAutoHyphens/>
      <w:overflowPunct/>
      <w:autoSpaceDE/>
      <w:autoSpaceDN/>
      <w:adjustRightInd/>
      <w:ind w:firstLine="720"/>
    </w:pPr>
    <w:rPr>
      <w:i/>
      <w:sz w:val="24"/>
      <w:lang w:val="lt-LT" w:eastAsia="zh-CN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FB768A"/>
    <w:rPr>
      <w:rFonts w:ascii="Times New Roman" w:eastAsia="Times New Roman" w:hAnsi="Times New Roman" w:cs="Times New Roman"/>
      <w:i/>
      <w:sz w:val="24"/>
      <w:szCs w:val="20"/>
      <w:lang w:eastAsia="zh-CN"/>
    </w:rPr>
  </w:style>
  <w:style w:type="paragraph" w:styleId="Pagrindinistekstas20">
    <w:name w:val="Body Text 2"/>
    <w:basedOn w:val="prastasis"/>
    <w:link w:val="Pagrindinistekstas2Diagrama"/>
    <w:rsid w:val="00FB768A"/>
    <w:pPr>
      <w:suppressAutoHyphens/>
      <w:overflowPunct/>
      <w:autoSpaceDE/>
      <w:autoSpaceDN/>
      <w:adjustRightInd/>
      <w:spacing w:after="120" w:line="480" w:lineRule="auto"/>
    </w:pPr>
    <w:rPr>
      <w:sz w:val="24"/>
      <w:lang w:val="lt-LT" w:eastAsia="zh-CN"/>
    </w:rPr>
  </w:style>
  <w:style w:type="character" w:customStyle="1" w:styleId="Pagrindinistekstas2Diagrama">
    <w:name w:val="Pagrindinis tekstas 2 Diagrama"/>
    <w:basedOn w:val="Numatytasispastraiposriftas"/>
    <w:link w:val="Pagrindinistekstas20"/>
    <w:rsid w:val="00FB768A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Pagrindiniotekstotrauka2">
    <w:name w:val="Body Text Indent 2"/>
    <w:basedOn w:val="prastasis"/>
    <w:link w:val="Pagrindiniotekstotrauka2Diagrama"/>
    <w:rsid w:val="00FB768A"/>
    <w:pPr>
      <w:suppressAutoHyphens/>
      <w:overflowPunct/>
      <w:autoSpaceDE/>
      <w:autoSpaceDN/>
      <w:adjustRightInd/>
      <w:spacing w:after="120" w:line="480" w:lineRule="auto"/>
      <w:ind w:left="283"/>
    </w:pPr>
    <w:rPr>
      <w:sz w:val="24"/>
      <w:lang w:val="lt-LT" w:eastAsia="zh-CN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FB768A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DiagramaDiagramaDiagramaDiagramaDiagrama">
    <w:name w:val="Diagrama Diagrama Diagrama Diagrama Diagrama"/>
    <w:basedOn w:val="prastasis"/>
    <w:rsid w:val="00FB768A"/>
    <w:pPr>
      <w:suppressAutoHyphens/>
      <w:overflowPunct/>
      <w:autoSpaceDE/>
      <w:autoSpaceDN/>
      <w:adjustRightInd/>
      <w:spacing w:after="160" w:line="240" w:lineRule="exact"/>
    </w:pPr>
    <w:rPr>
      <w:rFonts w:ascii="Tahoma" w:hAnsi="Tahoma" w:cs="Tahoma"/>
      <w:lang w:val="en-US" w:eastAsia="zh-CN"/>
    </w:rPr>
  </w:style>
  <w:style w:type="paragraph" w:customStyle="1" w:styleId="CharCharDiagramaDiagramaCharCharCharCharCharChar">
    <w:name w:val="Char Char Diagrama Diagrama Char Char Char Char Char Char"/>
    <w:basedOn w:val="prastasis"/>
    <w:rsid w:val="00FB768A"/>
    <w:pPr>
      <w:widowControl w:val="0"/>
      <w:suppressAutoHyphens/>
      <w:overflowPunct/>
      <w:autoSpaceDE/>
      <w:autoSpaceDN/>
      <w:adjustRightInd/>
      <w:spacing w:after="160" w:line="240" w:lineRule="exact"/>
      <w:jc w:val="both"/>
    </w:pPr>
    <w:rPr>
      <w:rFonts w:ascii="Tahoma" w:hAnsi="Tahoma" w:cs="Tahoma"/>
      <w:lang w:val="en-US" w:eastAsia="zh-CN"/>
    </w:rPr>
  </w:style>
  <w:style w:type="paragraph" w:customStyle="1" w:styleId="DiagramaDiagrama1">
    <w:name w:val="Diagrama Diagrama1"/>
    <w:basedOn w:val="prastasis"/>
    <w:rsid w:val="00FB768A"/>
    <w:pPr>
      <w:suppressAutoHyphens/>
      <w:overflowPunct/>
      <w:autoSpaceDE/>
      <w:autoSpaceDN/>
      <w:adjustRightInd/>
      <w:spacing w:after="160" w:line="240" w:lineRule="exact"/>
    </w:pPr>
    <w:rPr>
      <w:rFonts w:ascii="Tahoma" w:hAnsi="Tahoma" w:cs="Tahoma"/>
      <w:lang w:val="en-US" w:eastAsia="zh-CN"/>
    </w:rPr>
  </w:style>
  <w:style w:type="paragraph" w:customStyle="1" w:styleId="TableContents">
    <w:name w:val="Table Contents"/>
    <w:basedOn w:val="Pagrindinistekstas"/>
    <w:rsid w:val="00FB768A"/>
    <w:pPr>
      <w:suppressLineNumbers/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u w:val="single"/>
      <w:lang w:val="en-GB"/>
    </w:rPr>
  </w:style>
  <w:style w:type="paragraph" w:styleId="Pagrindinistekstas3">
    <w:name w:val="Body Text 3"/>
    <w:basedOn w:val="prastasis"/>
    <w:link w:val="Pagrindinistekstas3Diagrama"/>
    <w:uiPriority w:val="99"/>
    <w:rsid w:val="00FB768A"/>
    <w:pPr>
      <w:suppressAutoHyphens/>
      <w:overflowPunct/>
      <w:autoSpaceDE/>
      <w:autoSpaceDN/>
      <w:adjustRightInd/>
      <w:spacing w:after="120"/>
    </w:pPr>
    <w:rPr>
      <w:sz w:val="16"/>
      <w:szCs w:val="16"/>
      <w:lang w:val="lt-LT" w:eastAsia="zh-CN"/>
    </w:rPr>
  </w:style>
  <w:style w:type="character" w:customStyle="1" w:styleId="Pagrindinistekstas3Diagrama">
    <w:name w:val="Pagrindinis tekstas 3 Diagrama"/>
    <w:basedOn w:val="Numatytasispastraiposriftas"/>
    <w:link w:val="Pagrindinistekstas3"/>
    <w:rsid w:val="00FB768A"/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customStyle="1" w:styleId="Sraopastraipa1">
    <w:name w:val="Sąrašo pastraipa1"/>
    <w:basedOn w:val="prastasis"/>
    <w:qFormat/>
    <w:rsid w:val="00FB768A"/>
    <w:pPr>
      <w:suppressAutoHyphens/>
      <w:overflowPunct/>
      <w:autoSpaceDE/>
      <w:autoSpaceDN/>
      <w:adjustRightInd/>
      <w:ind w:left="720"/>
      <w:contextualSpacing/>
    </w:pPr>
    <w:rPr>
      <w:sz w:val="24"/>
      <w:lang w:val="lt-LT" w:eastAsia="zh-CN"/>
    </w:rPr>
  </w:style>
  <w:style w:type="paragraph" w:customStyle="1" w:styleId="Pataisymai1">
    <w:name w:val="Pataisymai1"/>
    <w:rsid w:val="00FB768A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lang w:eastAsia="zh-CN"/>
    </w:rPr>
  </w:style>
  <w:style w:type="paragraph" w:customStyle="1" w:styleId="Sraopastraipa10">
    <w:name w:val="Sąrašo pastraipa1"/>
    <w:basedOn w:val="prastasis"/>
    <w:uiPriority w:val="34"/>
    <w:qFormat/>
    <w:rsid w:val="00FB768A"/>
    <w:pPr>
      <w:suppressAutoHyphens/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lt-LT" w:eastAsia="zh-CN"/>
    </w:rPr>
  </w:style>
  <w:style w:type="paragraph" w:customStyle="1" w:styleId="font5">
    <w:name w:val="font5"/>
    <w:basedOn w:val="prastasis"/>
    <w:rsid w:val="00FB768A"/>
    <w:pPr>
      <w:suppressAutoHyphens/>
      <w:overflowPunct/>
      <w:autoSpaceDE/>
      <w:autoSpaceDN/>
      <w:adjustRightInd/>
      <w:spacing w:before="280" w:after="280"/>
    </w:pPr>
    <w:rPr>
      <w:lang w:val="lt-LT" w:eastAsia="zh-CN"/>
    </w:rPr>
  </w:style>
  <w:style w:type="paragraph" w:customStyle="1" w:styleId="font6">
    <w:name w:val="font6"/>
    <w:basedOn w:val="prastasis"/>
    <w:rsid w:val="00FB768A"/>
    <w:pPr>
      <w:suppressAutoHyphens/>
      <w:overflowPunct/>
      <w:autoSpaceDE/>
      <w:autoSpaceDN/>
      <w:adjustRightInd/>
      <w:spacing w:before="280" w:after="280"/>
    </w:pPr>
    <w:rPr>
      <w:b/>
      <w:bCs/>
      <w:lang w:val="lt-LT" w:eastAsia="zh-CN"/>
    </w:rPr>
  </w:style>
  <w:style w:type="paragraph" w:customStyle="1" w:styleId="font7">
    <w:name w:val="font7"/>
    <w:basedOn w:val="prastasis"/>
    <w:rsid w:val="00FB768A"/>
    <w:pPr>
      <w:suppressAutoHyphens/>
      <w:overflowPunct/>
      <w:autoSpaceDE/>
      <w:autoSpaceDN/>
      <w:adjustRightInd/>
      <w:spacing w:before="280" w:after="280"/>
    </w:pPr>
    <w:rPr>
      <w:i/>
      <w:iCs/>
      <w:lang w:val="lt-LT" w:eastAsia="zh-CN"/>
    </w:rPr>
  </w:style>
  <w:style w:type="paragraph" w:customStyle="1" w:styleId="font8">
    <w:name w:val="font8"/>
    <w:basedOn w:val="prastasis"/>
    <w:rsid w:val="00FB768A"/>
    <w:pPr>
      <w:suppressAutoHyphens/>
      <w:overflowPunct/>
      <w:autoSpaceDE/>
      <w:autoSpaceDN/>
      <w:adjustRightInd/>
      <w:spacing w:before="280" w:after="280"/>
    </w:pPr>
    <w:rPr>
      <w:rFonts w:ascii="Calibri" w:hAnsi="Calibri" w:cs="Calibri"/>
      <w:lang w:val="lt-LT" w:eastAsia="zh-CN"/>
    </w:rPr>
  </w:style>
  <w:style w:type="paragraph" w:customStyle="1" w:styleId="font9">
    <w:name w:val="font9"/>
    <w:basedOn w:val="prastasis"/>
    <w:rsid w:val="00FB768A"/>
    <w:pPr>
      <w:suppressAutoHyphens/>
      <w:overflowPunct/>
      <w:autoSpaceDE/>
      <w:autoSpaceDN/>
      <w:adjustRightInd/>
      <w:spacing w:before="280" w:after="280"/>
    </w:pPr>
    <w:rPr>
      <w:lang w:val="lt-LT" w:eastAsia="zh-CN"/>
    </w:rPr>
  </w:style>
  <w:style w:type="paragraph" w:customStyle="1" w:styleId="xl67">
    <w:name w:val="xl67"/>
    <w:basedOn w:val="prastasis"/>
    <w:rsid w:val="00FB76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overflowPunct/>
      <w:autoSpaceDE/>
      <w:autoSpaceDN/>
      <w:adjustRightInd/>
      <w:spacing w:before="280" w:after="280"/>
      <w:jc w:val="center"/>
      <w:textAlignment w:val="center"/>
    </w:pPr>
    <w:rPr>
      <w:b/>
      <w:bCs/>
      <w:sz w:val="24"/>
      <w:szCs w:val="24"/>
      <w:lang w:val="lt-LT" w:eastAsia="zh-CN"/>
    </w:rPr>
  </w:style>
  <w:style w:type="paragraph" w:customStyle="1" w:styleId="xl68">
    <w:name w:val="xl68"/>
    <w:basedOn w:val="prastasis"/>
    <w:rsid w:val="00FB76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overflowPunct/>
      <w:autoSpaceDE/>
      <w:autoSpaceDN/>
      <w:adjustRightInd/>
      <w:spacing w:before="280" w:after="280"/>
      <w:jc w:val="center"/>
      <w:textAlignment w:val="top"/>
    </w:pPr>
    <w:rPr>
      <w:sz w:val="24"/>
      <w:szCs w:val="24"/>
      <w:lang w:val="lt-LT" w:eastAsia="zh-CN"/>
    </w:rPr>
  </w:style>
  <w:style w:type="paragraph" w:customStyle="1" w:styleId="xl69">
    <w:name w:val="xl69"/>
    <w:basedOn w:val="prastasis"/>
    <w:rsid w:val="00FB76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overflowPunct/>
      <w:autoSpaceDE/>
      <w:autoSpaceDN/>
      <w:adjustRightInd/>
      <w:spacing w:before="280" w:after="280"/>
      <w:jc w:val="center"/>
      <w:textAlignment w:val="top"/>
    </w:pPr>
    <w:rPr>
      <w:sz w:val="24"/>
      <w:szCs w:val="24"/>
      <w:lang w:val="lt-LT" w:eastAsia="zh-CN"/>
    </w:rPr>
  </w:style>
  <w:style w:type="paragraph" w:customStyle="1" w:styleId="xl70">
    <w:name w:val="xl70"/>
    <w:basedOn w:val="prastasis"/>
    <w:rsid w:val="00FB768A"/>
    <w:pPr>
      <w:suppressAutoHyphens/>
      <w:overflowPunct/>
      <w:autoSpaceDE/>
      <w:autoSpaceDN/>
      <w:adjustRightInd/>
      <w:spacing w:before="280" w:after="280"/>
    </w:pPr>
    <w:rPr>
      <w:sz w:val="24"/>
      <w:szCs w:val="24"/>
      <w:lang w:val="lt-LT" w:eastAsia="zh-CN"/>
    </w:rPr>
  </w:style>
  <w:style w:type="paragraph" w:customStyle="1" w:styleId="xl71">
    <w:name w:val="xl71"/>
    <w:basedOn w:val="prastasis"/>
    <w:rsid w:val="00FB76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overflowPunct/>
      <w:autoSpaceDE/>
      <w:autoSpaceDN/>
      <w:adjustRightInd/>
      <w:spacing w:before="280" w:after="280"/>
      <w:jc w:val="center"/>
      <w:textAlignment w:val="top"/>
    </w:pPr>
    <w:rPr>
      <w:b/>
      <w:bCs/>
      <w:sz w:val="24"/>
      <w:szCs w:val="24"/>
      <w:lang w:val="lt-LT" w:eastAsia="zh-CN"/>
    </w:rPr>
  </w:style>
  <w:style w:type="paragraph" w:customStyle="1" w:styleId="xl72">
    <w:name w:val="xl72"/>
    <w:basedOn w:val="prastasis"/>
    <w:rsid w:val="00FB76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overflowPunct/>
      <w:autoSpaceDE/>
      <w:autoSpaceDN/>
      <w:adjustRightInd/>
      <w:spacing w:before="280" w:after="280"/>
      <w:textAlignment w:val="top"/>
    </w:pPr>
    <w:rPr>
      <w:b/>
      <w:bCs/>
      <w:sz w:val="24"/>
      <w:szCs w:val="24"/>
      <w:lang w:val="lt-LT" w:eastAsia="zh-CN"/>
    </w:rPr>
  </w:style>
  <w:style w:type="paragraph" w:customStyle="1" w:styleId="xl73">
    <w:name w:val="xl73"/>
    <w:basedOn w:val="prastasis"/>
    <w:rsid w:val="00FB76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overflowPunct/>
      <w:autoSpaceDE/>
      <w:autoSpaceDN/>
      <w:adjustRightInd/>
      <w:spacing w:before="280" w:after="280"/>
      <w:jc w:val="center"/>
      <w:textAlignment w:val="center"/>
    </w:pPr>
    <w:rPr>
      <w:sz w:val="24"/>
      <w:szCs w:val="24"/>
      <w:lang w:val="lt-LT" w:eastAsia="zh-CN"/>
    </w:rPr>
  </w:style>
  <w:style w:type="paragraph" w:customStyle="1" w:styleId="xl74">
    <w:name w:val="xl74"/>
    <w:basedOn w:val="prastasis"/>
    <w:rsid w:val="00FB768A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overflowPunct/>
      <w:autoSpaceDE/>
      <w:autoSpaceDN/>
      <w:adjustRightInd/>
      <w:spacing w:before="280" w:after="280"/>
      <w:jc w:val="center"/>
      <w:textAlignment w:val="center"/>
    </w:pPr>
    <w:rPr>
      <w:sz w:val="24"/>
      <w:szCs w:val="24"/>
      <w:lang w:val="lt-LT" w:eastAsia="zh-CN"/>
    </w:rPr>
  </w:style>
  <w:style w:type="paragraph" w:customStyle="1" w:styleId="xl75">
    <w:name w:val="xl75"/>
    <w:basedOn w:val="prastasis"/>
    <w:rsid w:val="00FB76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overflowPunct/>
      <w:autoSpaceDE/>
      <w:autoSpaceDN/>
      <w:adjustRightInd/>
      <w:spacing w:before="280" w:after="280"/>
      <w:jc w:val="center"/>
      <w:textAlignment w:val="top"/>
    </w:pPr>
    <w:rPr>
      <w:sz w:val="24"/>
      <w:szCs w:val="24"/>
      <w:lang w:val="lt-LT" w:eastAsia="zh-CN"/>
    </w:rPr>
  </w:style>
  <w:style w:type="paragraph" w:customStyle="1" w:styleId="xl76">
    <w:name w:val="xl76"/>
    <w:basedOn w:val="prastasis"/>
    <w:rsid w:val="00FB76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overflowPunct/>
      <w:autoSpaceDE/>
      <w:autoSpaceDN/>
      <w:adjustRightInd/>
      <w:spacing w:before="280" w:after="280"/>
      <w:jc w:val="center"/>
      <w:textAlignment w:val="top"/>
    </w:pPr>
    <w:rPr>
      <w:b/>
      <w:bCs/>
      <w:sz w:val="24"/>
      <w:szCs w:val="24"/>
      <w:lang w:val="lt-LT" w:eastAsia="zh-CN"/>
    </w:rPr>
  </w:style>
  <w:style w:type="paragraph" w:customStyle="1" w:styleId="xl77">
    <w:name w:val="xl77"/>
    <w:basedOn w:val="prastasis"/>
    <w:rsid w:val="00FB76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overflowPunct/>
      <w:autoSpaceDE/>
      <w:autoSpaceDN/>
      <w:adjustRightInd/>
      <w:spacing w:before="280" w:after="280"/>
      <w:textAlignment w:val="top"/>
    </w:pPr>
    <w:rPr>
      <w:sz w:val="24"/>
      <w:szCs w:val="24"/>
      <w:lang w:val="lt-LT" w:eastAsia="zh-CN"/>
    </w:rPr>
  </w:style>
  <w:style w:type="paragraph" w:customStyle="1" w:styleId="xl78">
    <w:name w:val="xl78"/>
    <w:basedOn w:val="prastasis"/>
    <w:rsid w:val="00FB76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overflowPunct/>
      <w:autoSpaceDE/>
      <w:autoSpaceDN/>
      <w:adjustRightInd/>
      <w:spacing w:before="280" w:after="280"/>
      <w:jc w:val="center"/>
      <w:textAlignment w:val="top"/>
    </w:pPr>
    <w:rPr>
      <w:i/>
      <w:iCs/>
      <w:sz w:val="24"/>
      <w:szCs w:val="24"/>
      <w:lang w:val="lt-LT" w:eastAsia="zh-CN"/>
    </w:rPr>
  </w:style>
  <w:style w:type="paragraph" w:customStyle="1" w:styleId="xl79">
    <w:name w:val="xl79"/>
    <w:basedOn w:val="prastasis"/>
    <w:rsid w:val="00FB768A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overflowPunct/>
      <w:autoSpaceDE/>
      <w:autoSpaceDN/>
      <w:adjustRightInd/>
      <w:spacing w:before="280" w:after="280"/>
      <w:jc w:val="center"/>
      <w:textAlignment w:val="center"/>
    </w:pPr>
    <w:rPr>
      <w:sz w:val="24"/>
      <w:szCs w:val="24"/>
      <w:lang w:val="lt-LT" w:eastAsia="zh-CN"/>
    </w:rPr>
  </w:style>
  <w:style w:type="paragraph" w:customStyle="1" w:styleId="xl80">
    <w:name w:val="xl80"/>
    <w:basedOn w:val="prastasis"/>
    <w:rsid w:val="00FB76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overflowPunct/>
      <w:autoSpaceDE/>
      <w:autoSpaceDN/>
      <w:adjustRightInd/>
      <w:spacing w:before="280" w:after="280"/>
      <w:textAlignment w:val="top"/>
    </w:pPr>
    <w:rPr>
      <w:b/>
      <w:bCs/>
      <w:sz w:val="24"/>
      <w:szCs w:val="24"/>
      <w:lang w:val="lt-LT" w:eastAsia="zh-CN"/>
    </w:rPr>
  </w:style>
  <w:style w:type="paragraph" w:customStyle="1" w:styleId="xl81">
    <w:name w:val="xl81"/>
    <w:basedOn w:val="prastasis"/>
    <w:rsid w:val="00FB76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overflowPunct/>
      <w:autoSpaceDE/>
      <w:autoSpaceDN/>
      <w:adjustRightInd/>
      <w:spacing w:before="280" w:after="280"/>
      <w:textAlignment w:val="top"/>
    </w:pPr>
    <w:rPr>
      <w:sz w:val="24"/>
      <w:szCs w:val="24"/>
      <w:lang w:val="lt-LT" w:eastAsia="zh-CN"/>
    </w:rPr>
  </w:style>
  <w:style w:type="paragraph" w:customStyle="1" w:styleId="xl82">
    <w:name w:val="xl82"/>
    <w:basedOn w:val="prastasis"/>
    <w:rsid w:val="00FB76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overflowPunct/>
      <w:autoSpaceDE/>
      <w:autoSpaceDN/>
      <w:adjustRightInd/>
      <w:spacing w:before="280" w:after="280"/>
      <w:jc w:val="center"/>
      <w:textAlignment w:val="center"/>
    </w:pPr>
    <w:rPr>
      <w:sz w:val="24"/>
      <w:szCs w:val="24"/>
      <w:lang w:val="lt-LT" w:eastAsia="zh-CN"/>
    </w:rPr>
  </w:style>
  <w:style w:type="paragraph" w:customStyle="1" w:styleId="xl83">
    <w:name w:val="xl83"/>
    <w:basedOn w:val="prastasis"/>
    <w:rsid w:val="00FB76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overflowPunct/>
      <w:autoSpaceDE/>
      <w:autoSpaceDN/>
      <w:adjustRightInd/>
      <w:spacing w:before="280" w:after="280"/>
      <w:jc w:val="center"/>
      <w:textAlignment w:val="center"/>
    </w:pPr>
    <w:rPr>
      <w:sz w:val="24"/>
      <w:szCs w:val="24"/>
      <w:lang w:val="lt-LT" w:eastAsia="zh-CN"/>
    </w:rPr>
  </w:style>
  <w:style w:type="paragraph" w:customStyle="1" w:styleId="xl84">
    <w:name w:val="xl84"/>
    <w:basedOn w:val="prastasis"/>
    <w:rsid w:val="00FB768A"/>
    <w:pPr>
      <w:suppressAutoHyphens/>
      <w:overflowPunct/>
      <w:autoSpaceDE/>
      <w:autoSpaceDN/>
      <w:adjustRightInd/>
      <w:spacing w:before="280" w:after="280"/>
    </w:pPr>
    <w:rPr>
      <w:sz w:val="24"/>
      <w:szCs w:val="24"/>
      <w:lang w:val="lt-LT" w:eastAsia="zh-CN"/>
    </w:rPr>
  </w:style>
  <w:style w:type="paragraph" w:customStyle="1" w:styleId="xl85">
    <w:name w:val="xl85"/>
    <w:basedOn w:val="prastasis"/>
    <w:rsid w:val="00FB76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overflowPunct/>
      <w:autoSpaceDE/>
      <w:autoSpaceDN/>
      <w:adjustRightInd/>
      <w:spacing w:before="280" w:after="280"/>
      <w:jc w:val="right"/>
    </w:pPr>
    <w:rPr>
      <w:sz w:val="24"/>
      <w:szCs w:val="24"/>
      <w:lang w:val="lt-LT" w:eastAsia="zh-CN"/>
    </w:rPr>
  </w:style>
  <w:style w:type="paragraph" w:customStyle="1" w:styleId="xl86">
    <w:name w:val="xl86"/>
    <w:basedOn w:val="prastasis"/>
    <w:rsid w:val="00FB768A"/>
    <w:pPr>
      <w:suppressAutoHyphens/>
      <w:overflowPunct/>
      <w:autoSpaceDE/>
      <w:autoSpaceDN/>
      <w:adjustRightInd/>
      <w:spacing w:before="280" w:after="280"/>
      <w:jc w:val="center"/>
      <w:textAlignment w:val="center"/>
    </w:pPr>
    <w:rPr>
      <w:b/>
      <w:bCs/>
      <w:sz w:val="24"/>
      <w:szCs w:val="24"/>
      <w:lang w:val="lt-LT" w:eastAsia="zh-CN"/>
    </w:rPr>
  </w:style>
  <w:style w:type="paragraph" w:customStyle="1" w:styleId="xl87">
    <w:name w:val="xl87"/>
    <w:basedOn w:val="prastasis"/>
    <w:rsid w:val="00FB76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overflowPunct/>
      <w:autoSpaceDE/>
      <w:autoSpaceDN/>
      <w:adjustRightInd/>
      <w:spacing w:before="280" w:after="280"/>
      <w:jc w:val="right"/>
      <w:textAlignment w:val="top"/>
    </w:pPr>
    <w:rPr>
      <w:sz w:val="24"/>
      <w:szCs w:val="24"/>
      <w:lang w:val="lt-LT" w:eastAsia="zh-CN"/>
    </w:rPr>
  </w:style>
  <w:style w:type="paragraph" w:customStyle="1" w:styleId="xl88">
    <w:name w:val="xl88"/>
    <w:basedOn w:val="prastasis"/>
    <w:rsid w:val="00FB76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overflowPunct/>
      <w:autoSpaceDE/>
      <w:autoSpaceDN/>
      <w:adjustRightInd/>
      <w:spacing w:before="280" w:after="280"/>
      <w:jc w:val="center"/>
      <w:textAlignment w:val="top"/>
    </w:pPr>
    <w:rPr>
      <w:sz w:val="24"/>
      <w:szCs w:val="24"/>
      <w:lang w:val="lt-LT" w:eastAsia="zh-CN"/>
    </w:rPr>
  </w:style>
  <w:style w:type="paragraph" w:customStyle="1" w:styleId="xl89">
    <w:name w:val="xl89"/>
    <w:basedOn w:val="prastasis"/>
    <w:rsid w:val="00FB76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overflowPunct/>
      <w:autoSpaceDE/>
      <w:autoSpaceDN/>
      <w:adjustRightInd/>
      <w:spacing w:before="280" w:after="280"/>
      <w:jc w:val="center"/>
      <w:textAlignment w:val="top"/>
    </w:pPr>
    <w:rPr>
      <w:sz w:val="24"/>
      <w:szCs w:val="24"/>
      <w:lang w:val="lt-LT" w:eastAsia="zh-CN"/>
    </w:rPr>
  </w:style>
  <w:style w:type="paragraph" w:customStyle="1" w:styleId="xl90">
    <w:name w:val="xl90"/>
    <w:basedOn w:val="prastasis"/>
    <w:rsid w:val="00FB76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overflowPunct/>
      <w:autoSpaceDE/>
      <w:autoSpaceDN/>
      <w:adjustRightInd/>
      <w:spacing w:before="280" w:after="280"/>
      <w:textAlignment w:val="top"/>
    </w:pPr>
    <w:rPr>
      <w:b/>
      <w:bCs/>
      <w:sz w:val="24"/>
      <w:szCs w:val="24"/>
      <w:lang w:val="lt-LT" w:eastAsia="zh-CN"/>
    </w:rPr>
  </w:style>
  <w:style w:type="paragraph" w:customStyle="1" w:styleId="xl91">
    <w:name w:val="xl91"/>
    <w:basedOn w:val="prastasis"/>
    <w:rsid w:val="00FB76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overflowPunct/>
      <w:autoSpaceDE/>
      <w:autoSpaceDN/>
      <w:adjustRightInd/>
      <w:spacing w:before="280" w:after="280"/>
      <w:jc w:val="right"/>
      <w:textAlignment w:val="top"/>
    </w:pPr>
    <w:rPr>
      <w:b/>
      <w:bCs/>
      <w:sz w:val="24"/>
      <w:szCs w:val="24"/>
      <w:lang w:val="lt-LT" w:eastAsia="zh-CN"/>
    </w:rPr>
  </w:style>
  <w:style w:type="paragraph" w:customStyle="1" w:styleId="xl92">
    <w:name w:val="xl92"/>
    <w:basedOn w:val="prastasis"/>
    <w:rsid w:val="00FB76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overflowPunct/>
      <w:autoSpaceDE/>
      <w:autoSpaceDN/>
      <w:adjustRightInd/>
      <w:spacing w:before="280" w:after="280"/>
      <w:jc w:val="center"/>
      <w:textAlignment w:val="center"/>
    </w:pPr>
    <w:rPr>
      <w:b/>
      <w:bCs/>
      <w:sz w:val="24"/>
      <w:szCs w:val="24"/>
      <w:lang w:val="lt-LT" w:eastAsia="zh-CN"/>
    </w:rPr>
  </w:style>
  <w:style w:type="paragraph" w:customStyle="1" w:styleId="xl93">
    <w:name w:val="xl93"/>
    <w:basedOn w:val="prastasis"/>
    <w:rsid w:val="00FB76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overflowPunct/>
      <w:autoSpaceDE/>
      <w:autoSpaceDN/>
      <w:adjustRightInd/>
      <w:spacing w:before="280" w:after="280"/>
    </w:pPr>
    <w:rPr>
      <w:sz w:val="24"/>
      <w:szCs w:val="24"/>
      <w:lang w:val="lt-LT" w:eastAsia="zh-CN"/>
    </w:rPr>
  </w:style>
  <w:style w:type="paragraph" w:customStyle="1" w:styleId="xl94">
    <w:name w:val="xl94"/>
    <w:basedOn w:val="prastasis"/>
    <w:rsid w:val="00FB76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overflowPunct/>
      <w:autoSpaceDE/>
      <w:autoSpaceDN/>
      <w:adjustRightInd/>
      <w:spacing w:before="280" w:after="280"/>
    </w:pPr>
    <w:rPr>
      <w:sz w:val="24"/>
      <w:szCs w:val="24"/>
      <w:lang w:val="lt-LT" w:eastAsia="zh-CN"/>
    </w:rPr>
  </w:style>
  <w:style w:type="paragraph" w:customStyle="1" w:styleId="xl95">
    <w:name w:val="xl95"/>
    <w:basedOn w:val="prastasis"/>
    <w:rsid w:val="00FB76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overflowPunct/>
      <w:autoSpaceDE/>
      <w:autoSpaceDN/>
      <w:adjustRightInd/>
      <w:spacing w:before="280" w:after="280"/>
      <w:jc w:val="center"/>
      <w:textAlignment w:val="center"/>
    </w:pPr>
    <w:rPr>
      <w:sz w:val="24"/>
      <w:szCs w:val="24"/>
      <w:lang w:val="lt-LT" w:eastAsia="zh-CN"/>
    </w:rPr>
  </w:style>
  <w:style w:type="paragraph" w:customStyle="1" w:styleId="xl96">
    <w:name w:val="xl96"/>
    <w:basedOn w:val="prastasis"/>
    <w:rsid w:val="00FB768A"/>
    <w:pPr>
      <w:pBdr>
        <w:left w:val="single" w:sz="4" w:space="0" w:color="000000"/>
        <w:right w:val="single" w:sz="4" w:space="0" w:color="000000"/>
      </w:pBdr>
      <w:suppressAutoHyphens/>
      <w:overflowPunct/>
      <w:autoSpaceDE/>
      <w:autoSpaceDN/>
      <w:adjustRightInd/>
      <w:spacing w:before="280" w:after="280"/>
      <w:jc w:val="center"/>
      <w:textAlignment w:val="center"/>
    </w:pPr>
    <w:rPr>
      <w:sz w:val="24"/>
      <w:szCs w:val="24"/>
      <w:lang w:val="lt-LT" w:eastAsia="zh-CN"/>
    </w:rPr>
  </w:style>
  <w:style w:type="paragraph" w:customStyle="1" w:styleId="xl97">
    <w:name w:val="xl97"/>
    <w:basedOn w:val="prastasis"/>
    <w:rsid w:val="00FB768A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overflowPunct/>
      <w:autoSpaceDE/>
      <w:autoSpaceDN/>
      <w:adjustRightInd/>
      <w:spacing w:before="280" w:after="280"/>
      <w:jc w:val="center"/>
      <w:textAlignment w:val="center"/>
    </w:pPr>
    <w:rPr>
      <w:sz w:val="24"/>
      <w:szCs w:val="24"/>
      <w:lang w:val="lt-LT" w:eastAsia="zh-CN"/>
    </w:rPr>
  </w:style>
  <w:style w:type="paragraph" w:customStyle="1" w:styleId="xl98">
    <w:name w:val="xl98"/>
    <w:basedOn w:val="prastasis"/>
    <w:rsid w:val="00FB768A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overflowPunct/>
      <w:autoSpaceDE/>
      <w:autoSpaceDN/>
      <w:adjustRightInd/>
      <w:spacing w:before="280" w:after="280"/>
      <w:jc w:val="center"/>
      <w:textAlignment w:val="center"/>
    </w:pPr>
    <w:rPr>
      <w:b/>
      <w:bCs/>
      <w:sz w:val="24"/>
      <w:szCs w:val="24"/>
      <w:lang w:val="lt-LT" w:eastAsia="zh-CN"/>
    </w:rPr>
  </w:style>
  <w:style w:type="paragraph" w:customStyle="1" w:styleId="xl99">
    <w:name w:val="xl99"/>
    <w:basedOn w:val="prastasis"/>
    <w:rsid w:val="00FB768A"/>
    <w:pPr>
      <w:pBdr>
        <w:left w:val="single" w:sz="4" w:space="0" w:color="000000"/>
        <w:right w:val="single" w:sz="4" w:space="0" w:color="000000"/>
      </w:pBdr>
      <w:suppressAutoHyphens/>
      <w:overflowPunct/>
      <w:autoSpaceDE/>
      <w:autoSpaceDN/>
      <w:adjustRightInd/>
      <w:spacing w:before="280" w:after="280"/>
      <w:jc w:val="center"/>
      <w:textAlignment w:val="center"/>
    </w:pPr>
    <w:rPr>
      <w:b/>
      <w:bCs/>
      <w:sz w:val="24"/>
      <w:szCs w:val="24"/>
      <w:lang w:val="lt-LT" w:eastAsia="zh-CN"/>
    </w:rPr>
  </w:style>
  <w:style w:type="paragraph" w:customStyle="1" w:styleId="xl100">
    <w:name w:val="xl100"/>
    <w:basedOn w:val="prastasis"/>
    <w:rsid w:val="00FB768A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overflowPunct/>
      <w:autoSpaceDE/>
      <w:autoSpaceDN/>
      <w:adjustRightInd/>
      <w:spacing w:before="280" w:after="280"/>
      <w:jc w:val="center"/>
      <w:textAlignment w:val="center"/>
    </w:pPr>
    <w:rPr>
      <w:b/>
      <w:bCs/>
      <w:sz w:val="24"/>
      <w:szCs w:val="24"/>
      <w:lang w:val="lt-LT" w:eastAsia="zh-CN"/>
    </w:rPr>
  </w:style>
  <w:style w:type="paragraph" w:customStyle="1" w:styleId="xl101">
    <w:name w:val="xl101"/>
    <w:basedOn w:val="prastasis"/>
    <w:rsid w:val="00FB768A"/>
    <w:pPr>
      <w:pBdr>
        <w:left w:val="single" w:sz="4" w:space="0" w:color="000000"/>
        <w:right w:val="single" w:sz="4" w:space="0" w:color="000000"/>
      </w:pBdr>
      <w:suppressAutoHyphens/>
      <w:overflowPunct/>
      <w:autoSpaceDE/>
      <w:autoSpaceDN/>
      <w:adjustRightInd/>
      <w:spacing w:before="280" w:after="280"/>
      <w:jc w:val="center"/>
      <w:textAlignment w:val="center"/>
    </w:pPr>
    <w:rPr>
      <w:sz w:val="24"/>
      <w:szCs w:val="24"/>
      <w:lang w:val="lt-LT" w:eastAsia="zh-CN"/>
    </w:rPr>
  </w:style>
  <w:style w:type="paragraph" w:customStyle="1" w:styleId="xl102">
    <w:name w:val="xl102"/>
    <w:basedOn w:val="prastasis"/>
    <w:rsid w:val="00FB768A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overflowPunct/>
      <w:autoSpaceDE/>
      <w:autoSpaceDN/>
      <w:adjustRightInd/>
      <w:spacing w:before="280" w:after="280"/>
      <w:jc w:val="center"/>
      <w:textAlignment w:val="center"/>
    </w:pPr>
    <w:rPr>
      <w:sz w:val="24"/>
      <w:szCs w:val="24"/>
      <w:lang w:val="lt-LT" w:eastAsia="zh-CN"/>
    </w:rPr>
  </w:style>
  <w:style w:type="paragraph" w:customStyle="1" w:styleId="xl103">
    <w:name w:val="xl103"/>
    <w:basedOn w:val="prastasis"/>
    <w:rsid w:val="00FB768A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overflowPunct/>
      <w:autoSpaceDE/>
      <w:autoSpaceDN/>
      <w:adjustRightInd/>
      <w:spacing w:before="280" w:after="280"/>
      <w:textAlignment w:val="top"/>
    </w:pPr>
    <w:rPr>
      <w:sz w:val="24"/>
      <w:szCs w:val="24"/>
      <w:lang w:val="lt-LT" w:eastAsia="zh-CN"/>
    </w:rPr>
  </w:style>
  <w:style w:type="paragraph" w:customStyle="1" w:styleId="xl104">
    <w:name w:val="xl104"/>
    <w:basedOn w:val="prastasis"/>
    <w:rsid w:val="00FB768A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overflowPunct/>
      <w:autoSpaceDE/>
      <w:autoSpaceDN/>
      <w:adjustRightInd/>
      <w:spacing w:before="280" w:after="280"/>
      <w:textAlignment w:val="top"/>
    </w:pPr>
    <w:rPr>
      <w:sz w:val="24"/>
      <w:szCs w:val="24"/>
      <w:lang w:val="lt-LT" w:eastAsia="zh-CN"/>
    </w:rPr>
  </w:style>
  <w:style w:type="paragraph" w:customStyle="1" w:styleId="xl105">
    <w:name w:val="xl105"/>
    <w:basedOn w:val="prastasis"/>
    <w:rsid w:val="00FB768A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overflowPunct/>
      <w:autoSpaceDE/>
      <w:autoSpaceDN/>
      <w:adjustRightInd/>
      <w:spacing w:before="280" w:after="280"/>
      <w:jc w:val="right"/>
      <w:textAlignment w:val="top"/>
    </w:pPr>
    <w:rPr>
      <w:sz w:val="24"/>
      <w:szCs w:val="24"/>
      <w:lang w:val="lt-LT" w:eastAsia="zh-CN"/>
    </w:rPr>
  </w:style>
  <w:style w:type="paragraph" w:customStyle="1" w:styleId="xl106">
    <w:name w:val="xl106"/>
    <w:basedOn w:val="prastasis"/>
    <w:rsid w:val="00FB768A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overflowPunct/>
      <w:autoSpaceDE/>
      <w:autoSpaceDN/>
      <w:adjustRightInd/>
      <w:spacing w:before="280" w:after="280"/>
      <w:jc w:val="right"/>
      <w:textAlignment w:val="top"/>
    </w:pPr>
    <w:rPr>
      <w:sz w:val="24"/>
      <w:szCs w:val="24"/>
      <w:lang w:val="lt-LT" w:eastAsia="zh-CN"/>
    </w:rPr>
  </w:style>
  <w:style w:type="paragraph" w:customStyle="1" w:styleId="xl107">
    <w:name w:val="xl107"/>
    <w:basedOn w:val="prastasis"/>
    <w:rsid w:val="00FB768A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overflowPunct/>
      <w:autoSpaceDE/>
      <w:autoSpaceDN/>
      <w:adjustRightInd/>
      <w:spacing w:before="280" w:after="280"/>
      <w:textAlignment w:val="top"/>
    </w:pPr>
    <w:rPr>
      <w:b/>
      <w:bCs/>
      <w:sz w:val="24"/>
      <w:szCs w:val="24"/>
      <w:lang w:val="lt-LT" w:eastAsia="zh-CN"/>
    </w:rPr>
  </w:style>
  <w:style w:type="paragraph" w:customStyle="1" w:styleId="xl108">
    <w:name w:val="xl108"/>
    <w:basedOn w:val="prastasis"/>
    <w:rsid w:val="00FB768A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overflowPunct/>
      <w:autoSpaceDE/>
      <w:autoSpaceDN/>
      <w:adjustRightInd/>
      <w:spacing w:before="280" w:after="280"/>
      <w:textAlignment w:val="top"/>
    </w:pPr>
    <w:rPr>
      <w:b/>
      <w:bCs/>
      <w:sz w:val="24"/>
      <w:szCs w:val="24"/>
      <w:lang w:val="lt-LT" w:eastAsia="zh-CN"/>
    </w:rPr>
  </w:style>
  <w:style w:type="paragraph" w:customStyle="1" w:styleId="xl109">
    <w:name w:val="xl109"/>
    <w:basedOn w:val="prastasis"/>
    <w:rsid w:val="00FB768A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overflowPunct/>
      <w:autoSpaceDE/>
      <w:autoSpaceDN/>
      <w:adjustRightInd/>
      <w:spacing w:before="280" w:after="280"/>
    </w:pPr>
    <w:rPr>
      <w:sz w:val="24"/>
      <w:szCs w:val="24"/>
      <w:lang w:val="lt-LT" w:eastAsia="zh-CN"/>
    </w:rPr>
  </w:style>
  <w:style w:type="paragraph" w:customStyle="1" w:styleId="xl110">
    <w:name w:val="xl110"/>
    <w:basedOn w:val="prastasis"/>
    <w:rsid w:val="00FB768A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overflowPunct/>
      <w:autoSpaceDE/>
      <w:autoSpaceDN/>
      <w:adjustRightInd/>
      <w:spacing w:before="280" w:after="280"/>
    </w:pPr>
    <w:rPr>
      <w:sz w:val="24"/>
      <w:szCs w:val="24"/>
      <w:lang w:val="lt-LT" w:eastAsia="zh-CN"/>
    </w:rPr>
  </w:style>
  <w:style w:type="paragraph" w:customStyle="1" w:styleId="xl111">
    <w:name w:val="xl111"/>
    <w:basedOn w:val="prastasis"/>
    <w:rsid w:val="00FB768A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overflowPunct/>
      <w:autoSpaceDE/>
      <w:autoSpaceDN/>
      <w:adjustRightInd/>
      <w:spacing w:before="280" w:after="280"/>
    </w:pPr>
    <w:rPr>
      <w:b/>
      <w:bCs/>
      <w:sz w:val="24"/>
      <w:szCs w:val="24"/>
      <w:lang w:val="lt-LT" w:eastAsia="zh-CN"/>
    </w:rPr>
  </w:style>
  <w:style w:type="paragraph" w:customStyle="1" w:styleId="xl112">
    <w:name w:val="xl112"/>
    <w:basedOn w:val="prastasis"/>
    <w:rsid w:val="00FB768A"/>
    <w:pPr>
      <w:pBdr>
        <w:top w:val="single" w:sz="4" w:space="0" w:color="000000"/>
        <w:bottom w:val="single" w:sz="4" w:space="0" w:color="000000"/>
      </w:pBdr>
      <w:suppressAutoHyphens/>
      <w:overflowPunct/>
      <w:autoSpaceDE/>
      <w:autoSpaceDN/>
      <w:adjustRightInd/>
      <w:spacing w:before="280" w:after="280"/>
    </w:pPr>
    <w:rPr>
      <w:b/>
      <w:bCs/>
      <w:sz w:val="24"/>
      <w:szCs w:val="24"/>
      <w:lang w:val="lt-LT" w:eastAsia="zh-CN"/>
    </w:rPr>
  </w:style>
  <w:style w:type="paragraph" w:customStyle="1" w:styleId="xl113">
    <w:name w:val="xl113"/>
    <w:basedOn w:val="prastasis"/>
    <w:rsid w:val="00FB768A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overflowPunct/>
      <w:autoSpaceDE/>
      <w:autoSpaceDN/>
      <w:adjustRightInd/>
      <w:spacing w:before="280" w:after="280"/>
    </w:pPr>
    <w:rPr>
      <w:b/>
      <w:bCs/>
      <w:sz w:val="24"/>
      <w:szCs w:val="24"/>
      <w:lang w:val="lt-LT" w:eastAsia="zh-CN"/>
    </w:rPr>
  </w:style>
  <w:style w:type="paragraph" w:customStyle="1" w:styleId="xl114">
    <w:name w:val="xl114"/>
    <w:basedOn w:val="prastasis"/>
    <w:rsid w:val="00FB768A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overflowPunct/>
      <w:autoSpaceDE/>
      <w:autoSpaceDN/>
      <w:adjustRightInd/>
      <w:spacing w:before="280" w:after="280"/>
      <w:jc w:val="right"/>
    </w:pPr>
    <w:rPr>
      <w:sz w:val="24"/>
      <w:szCs w:val="24"/>
      <w:lang w:val="lt-LT" w:eastAsia="zh-CN"/>
    </w:rPr>
  </w:style>
  <w:style w:type="paragraph" w:customStyle="1" w:styleId="xl115">
    <w:name w:val="xl115"/>
    <w:basedOn w:val="prastasis"/>
    <w:rsid w:val="00FB768A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overflowPunct/>
      <w:autoSpaceDE/>
      <w:autoSpaceDN/>
      <w:adjustRightInd/>
      <w:spacing w:before="280" w:after="280"/>
      <w:jc w:val="right"/>
    </w:pPr>
    <w:rPr>
      <w:sz w:val="24"/>
      <w:szCs w:val="24"/>
      <w:lang w:val="lt-LT" w:eastAsia="zh-CN"/>
    </w:rPr>
  </w:style>
  <w:style w:type="paragraph" w:customStyle="1" w:styleId="xl116">
    <w:name w:val="xl116"/>
    <w:basedOn w:val="prastasis"/>
    <w:rsid w:val="00FB768A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overflowPunct/>
      <w:autoSpaceDE/>
      <w:autoSpaceDN/>
      <w:adjustRightInd/>
      <w:spacing w:before="280" w:after="280"/>
      <w:jc w:val="center"/>
      <w:textAlignment w:val="top"/>
    </w:pPr>
    <w:rPr>
      <w:sz w:val="24"/>
      <w:szCs w:val="24"/>
      <w:lang w:val="lt-LT" w:eastAsia="zh-CN"/>
    </w:rPr>
  </w:style>
  <w:style w:type="paragraph" w:customStyle="1" w:styleId="xl117">
    <w:name w:val="xl117"/>
    <w:basedOn w:val="prastasis"/>
    <w:rsid w:val="00FB768A"/>
    <w:pPr>
      <w:pBdr>
        <w:left w:val="single" w:sz="4" w:space="0" w:color="000000"/>
        <w:right w:val="single" w:sz="4" w:space="0" w:color="000000"/>
      </w:pBdr>
      <w:suppressAutoHyphens/>
      <w:overflowPunct/>
      <w:autoSpaceDE/>
      <w:autoSpaceDN/>
      <w:adjustRightInd/>
      <w:spacing w:before="280" w:after="280"/>
      <w:jc w:val="center"/>
      <w:textAlignment w:val="top"/>
    </w:pPr>
    <w:rPr>
      <w:sz w:val="24"/>
      <w:szCs w:val="24"/>
      <w:lang w:val="lt-LT" w:eastAsia="zh-CN"/>
    </w:rPr>
  </w:style>
  <w:style w:type="paragraph" w:customStyle="1" w:styleId="xl118">
    <w:name w:val="xl118"/>
    <w:basedOn w:val="prastasis"/>
    <w:rsid w:val="00FB768A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overflowPunct/>
      <w:autoSpaceDE/>
      <w:autoSpaceDN/>
      <w:adjustRightInd/>
      <w:spacing w:before="280" w:after="280"/>
      <w:jc w:val="center"/>
      <w:textAlignment w:val="top"/>
    </w:pPr>
    <w:rPr>
      <w:sz w:val="24"/>
      <w:szCs w:val="24"/>
      <w:lang w:val="lt-LT" w:eastAsia="zh-CN"/>
    </w:rPr>
  </w:style>
  <w:style w:type="paragraph" w:customStyle="1" w:styleId="xl119">
    <w:name w:val="xl119"/>
    <w:basedOn w:val="prastasis"/>
    <w:rsid w:val="00FB768A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overflowPunct/>
      <w:autoSpaceDE/>
      <w:autoSpaceDN/>
      <w:adjustRightInd/>
      <w:spacing w:before="280" w:after="280"/>
      <w:jc w:val="center"/>
      <w:textAlignment w:val="top"/>
    </w:pPr>
    <w:rPr>
      <w:b/>
      <w:bCs/>
      <w:sz w:val="24"/>
      <w:szCs w:val="24"/>
      <w:lang w:val="lt-LT" w:eastAsia="zh-CN"/>
    </w:rPr>
  </w:style>
  <w:style w:type="paragraph" w:customStyle="1" w:styleId="xl120">
    <w:name w:val="xl120"/>
    <w:basedOn w:val="prastasis"/>
    <w:rsid w:val="00FB768A"/>
    <w:pPr>
      <w:pBdr>
        <w:left w:val="single" w:sz="4" w:space="0" w:color="000000"/>
        <w:right w:val="single" w:sz="4" w:space="0" w:color="000000"/>
      </w:pBdr>
      <w:suppressAutoHyphens/>
      <w:overflowPunct/>
      <w:autoSpaceDE/>
      <w:autoSpaceDN/>
      <w:adjustRightInd/>
      <w:spacing w:before="280" w:after="280"/>
      <w:jc w:val="center"/>
      <w:textAlignment w:val="top"/>
    </w:pPr>
    <w:rPr>
      <w:b/>
      <w:bCs/>
      <w:sz w:val="24"/>
      <w:szCs w:val="24"/>
      <w:lang w:val="lt-LT" w:eastAsia="zh-CN"/>
    </w:rPr>
  </w:style>
  <w:style w:type="paragraph" w:customStyle="1" w:styleId="xl121">
    <w:name w:val="xl121"/>
    <w:basedOn w:val="prastasis"/>
    <w:rsid w:val="00FB768A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overflowPunct/>
      <w:autoSpaceDE/>
      <w:autoSpaceDN/>
      <w:adjustRightInd/>
      <w:spacing w:before="280" w:after="280"/>
      <w:jc w:val="center"/>
      <w:textAlignment w:val="top"/>
    </w:pPr>
    <w:rPr>
      <w:b/>
      <w:bCs/>
      <w:sz w:val="24"/>
      <w:szCs w:val="24"/>
      <w:lang w:val="lt-LT" w:eastAsia="zh-CN"/>
    </w:rPr>
  </w:style>
  <w:style w:type="paragraph" w:customStyle="1" w:styleId="xl122">
    <w:name w:val="xl122"/>
    <w:basedOn w:val="prastasis"/>
    <w:rsid w:val="00FB768A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overflowPunct/>
      <w:autoSpaceDE/>
      <w:autoSpaceDN/>
      <w:adjustRightInd/>
      <w:spacing w:before="280" w:after="280"/>
      <w:textAlignment w:val="top"/>
    </w:pPr>
    <w:rPr>
      <w:sz w:val="24"/>
      <w:szCs w:val="24"/>
      <w:lang w:val="lt-LT" w:eastAsia="zh-CN"/>
    </w:rPr>
  </w:style>
  <w:style w:type="paragraph" w:customStyle="1" w:styleId="xl123">
    <w:name w:val="xl123"/>
    <w:basedOn w:val="prastasis"/>
    <w:rsid w:val="00FB768A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overflowPunct/>
      <w:autoSpaceDE/>
      <w:autoSpaceDN/>
      <w:adjustRightInd/>
      <w:spacing w:before="280" w:after="280"/>
      <w:textAlignment w:val="top"/>
    </w:pPr>
    <w:rPr>
      <w:sz w:val="24"/>
      <w:szCs w:val="24"/>
      <w:lang w:val="lt-LT" w:eastAsia="zh-CN"/>
    </w:rPr>
  </w:style>
  <w:style w:type="paragraph" w:customStyle="1" w:styleId="xl124">
    <w:name w:val="xl124"/>
    <w:basedOn w:val="prastasis"/>
    <w:rsid w:val="00FB768A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overflowPunct/>
      <w:autoSpaceDE/>
      <w:autoSpaceDN/>
      <w:adjustRightInd/>
      <w:spacing w:before="280" w:after="280"/>
      <w:textAlignment w:val="center"/>
    </w:pPr>
    <w:rPr>
      <w:sz w:val="24"/>
      <w:szCs w:val="24"/>
      <w:lang w:val="lt-LT" w:eastAsia="zh-CN"/>
    </w:rPr>
  </w:style>
  <w:style w:type="paragraph" w:customStyle="1" w:styleId="xl125">
    <w:name w:val="xl125"/>
    <w:basedOn w:val="prastasis"/>
    <w:rsid w:val="00FB768A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overflowPunct/>
      <w:autoSpaceDE/>
      <w:autoSpaceDN/>
      <w:adjustRightInd/>
      <w:spacing w:before="280" w:after="280"/>
      <w:textAlignment w:val="center"/>
    </w:pPr>
    <w:rPr>
      <w:sz w:val="24"/>
      <w:szCs w:val="24"/>
      <w:lang w:val="lt-LT" w:eastAsia="zh-CN"/>
    </w:rPr>
  </w:style>
  <w:style w:type="paragraph" w:customStyle="1" w:styleId="xl126">
    <w:name w:val="xl126"/>
    <w:basedOn w:val="prastasis"/>
    <w:rsid w:val="00FB768A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overflowPunct/>
      <w:autoSpaceDE/>
      <w:autoSpaceDN/>
      <w:adjustRightInd/>
      <w:spacing w:before="280" w:after="280"/>
      <w:textAlignment w:val="center"/>
    </w:pPr>
    <w:rPr>
      <w:b/>
      <w:bCs/>
      <w:sz w:val="24"/>
      <w:szCs w:val="24"/>
      <w:lang w:val="lt-LT" w:eastAsia="zh-CN"/>
    </w:rPr>
  </w:style>
  <w:style w:type="paragraph" w:customStyle="1" w:styleId="Lentelsturinys">
    <w:name w:val="Lentelės turinys"/>
    <w:basedOn w:val="prastasis"/>
    <w:rsid w:val="00FB768A"/>
    <w:pPr>
      <w:suppressLineNumbers/>
      <w:suppressAutoHyphens/>
      <w:overflowPunct/>
      <w:autoSpaceDE/>
      <w:autoSpaceDN/>
      <w:adjustRightInd/>
      <w:spacing w:after="200" w:line="276" w:lineRule="auto"/>
    </w:pPr>
    <w:rPr>
      <w:rFonts w:eastAsia="Calibri"/>
      <w:sz w:val="24"/>
      <w:szCs w:val="22"/>
      <w:lang w:val="lt-LT" w:eastAsia="zh-CN"/>
    </w:rPr>
  </w:style>
  <w:style w:type="paragraph" w:customStyle="1" w:styleId="Lentelsantrat">
    <w:name w:val="Lentelės antraštė"/>
    <w:basedOn w:val="Lentelsturinys"/>
    <w:rsid w:val="00FB768A"/>
    <w:pPr>
      <w:jc w:val="center"/>
    </w:pPr>
    <w:rPr>
      <w:b/>
      <w:bCs/>
    </w:rPr>
  </w:style>
  <w:style w:type="paragraph" w:customStyle="1" w:styleId="xl63">
    <w:name w:val="xl63"/>
    <w:basedOn w:val="prastasis"/>
    <w:rsid w:val="00FB768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64">
    <w:name w:val="xl64"/>
    <w:basedOn w:val="prastasis"/>
    <w:rsid w:val="00FB768A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65">
    <w:name w:val="xl65"/>
    <w:basedOn w:val="prastasis"/>
    <w:rsid w:val="00FB768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66">
    <w:name w:val="xl66"/>
    <w:basedOn w:val="prastasis"/>
    <w:rsid w:val="00FB76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val="lt-LT" w:eastAsia="lt-LT"/>
    </w:rPr>
  </w:style>
  <w:style w:type="numbering" w:customStyle="1" w:styleId="Sraonra1">
    <w:name w:val="Sąrašo nėra1"/>
    <w:next w:val="Sraonra"/>
    <w:semiHidden/>
    <w:unhideWhenUsed/>
    <w:rsid w:val="00FB768A"/>
  </w:style>
  <w:style w:type="paragraph" w:customStyle="1" w:styleId="Betarp1">
    <w:name w:val="Be tarpų1"/>
    <w:qFormat/>
    <w:rsid w:val="00FB768A"/>
    <w:pPr>
      <w:spacing w:after="0" w:line="240" w:lineRule="auto"/>
    </w:pPr>
    <w:rPr>
      <w:rFonts w:ascii="Calibri" w:eastAsia="Calibri" w:hAnsi="Calibri" w:cs="Times New Roman"/>
      <w:lang w:val="en-US"/>
    </w:rPr>
  </w:style>
  <w:style w:type="numbering" w:customStyle="1" w:styleId="List0">
    <w:name w:val="List 0"/>
    <w:basedOn w:val="Sraonra"/>
    <w:rsid w:val="00FB768A"/>
    <w:pPr>
      <w:numPr>
        <w:numId w:val="8"/>
      </w:numPr>
    </w:pPr>
  </w:style>
  <w:style w:type="character" w:customStyle="1" w:styleId="ft5">
    <w:name w:val="ft5"/>
    <w:rsid w:val="00FB768A"/>
  </w:style>
  <w:style w:type="paragraph" w:customStyle="1" w:styleId="p44">
    <w:name w:val="p44"/>
    <w:basedOn w:val="prastasis"/>
    <w:rsid w:val="00FB768A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  <w:lang w:val="lt-LT" w:eastAsia="lt-LT"/>
    </w:rPr>
  </w:style>
  <w:style w:type="paragraph" w:customStyle="1" w:styleId="Body">
    <w:name w:val="Body"/>
    <w:rsid w:val="00FB768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4"/>
      <w:szCs w:val="24"/>
      <w:bdr w:val="nil"/>
      <w:lang w:val="es-ES_tradnl" w:eastAsia="lt-LT"/>
    </w:rPr>
  </w:style>
  <w:style w:type="paragraph" w:styleId="Dokumentostruktra">
    <w:name w:val="Document Map"/>
    <w:basedOn w:val="prastasis"/>
    <w:link w:val="DokumentostruktraDiagrama"/>
    <w:semiHidden/>
    <w:rsid w:val="00FB768A"/>
    <w:pPr>
      <w:shd w:val="clear" w:color="auto" w:fill="000080"/>
      <w:overflowPunct/>
      <w:autoSpaceDE/>
      <w:autoSpaceDN/>
      <w:adjustRightInd/>
    </w:pPr>
    <w:rPr>
      <w:rFonts w:ascii="Tahoma" w:hAnsi="Tahoma" w:cs="Tahoma"/>
      <w:lang w:val="lt-LT"/>
    </w:rPr>
  </w:style>
  <w:style w:type="character" w:customStyle="1" w:styleId="DokumentostruktraDiagrama">
    <w:name w:val="Dokumento struktūra Diagrama"/>
    <w:basedOn w:val="Numatytasispastraiposriftas"/>
    <w:link w:val="Dokumentostruktra"/>
    <w:semiHidden/>
    <w:rsid w:val="00FB768A"/>
    <w:rPr>
      <w:rFonts w:ascii="Tahoma" w:eastAsia="Times New Roman" w:hAnsi="Tahoma" w:cs="Tahoma"/>
      <w:sz w:val="20"/>
      <w:szCs w:val="20"/>
      <w:shd w:val="clear" w:color="auto" w:fill="000080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C04C92"/>
    <w:rPr>
      <w:color w:val="808080"/>
      <w:shd w:val="clear" w:color="auto" w:fill="E6E6E6"/>
    </w:rPr>
  </w:style>
  <w:style w:type="paragraph" w:customStyle="1" w:styleId="Bodytext2">
    <w:name w:val="Body text (2)"/>
    <w:basedOn w:val="prastasis"/>
    <w:rsid w:val="00157A61"/>
    <w:pPr>
      <w:widowControl w:val="0"/>
      <w:shd w:val="clear" w:color="auto" w:fill="FFFFFF"/>
      <w:suppressAutoHyphens/>
      <w:overflowPunct/>
      <w:autoSpaceDE/>
      <w:adjustRightInd/>
      <w:spacing w:before="120" w:line="230" w:lineRule="exact"/>
      <w:ind w:hanging="740"/>
      <w:jc w:val="both"/>
      <w:textAlignment w:val="baseline"/>
    </w:pPr>
    <w:rPr>
      <w:rFonts w:ascii="Microsoft Sans Serif" w:eastAsia="Microsoft Sans Serif" w:hAnsi="Microsoft Sans Serif" w:cs="Microsoft Sans Serif"/>
      <w:lang w:val="lt-LT"/>
    </w:rPr>
  </w:style>
  <w:style w:type="paragraph" w:styleId="Pataisymai">
    <w:name w:val="Revision"/>
    <w:hidden/>
    <w:uiPriority w:val="99"/>
    <w:semiHidden/>
    <w:rsid w:val="006526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Pagrindinistekstas30">
    <w:name w:val="Pagrindinis tekstas3"/>
    <w:rsid w:val="00413185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 w:eastAsia="lt-LT"/>
    </w:rPr>
  </w:style>
  <w:style w:type="character" w:customStyle="1" w:styleId="Neapdorotaspaminjimas2">
    <w:name w:val="Neapdorotas paminėjimas2"/>
    <w:basedOn w:val="Numatytasispastraiposriftas"/>
    <w:uiPriority w:val="99"/>
    <w:semiHidden/>
    <w:unhideWhenUsed/>
    <w:rsid w:val="00CA5B23"/>
    <w:rPr>
      <w:color w:val="605E5C"/>
      <w:shd w:val="clear" w:color="auto" w:fill="E1DFDD"/>
    </w:rPr>
  </w:style>
  <w:style w:type="character" w:customStyle="1" w:styleId="NumberingSymbols">
    <w:name w:val="Numbering Symbols"/>
    <w:rsid w:val="002C52CB"/>
  </w:style>
  <w:style w:type="paragraph" w:customStyle="1" w:styleId="Heading">
    <w:name w:val="Heading"/>
    <w:basedOn w:val="prastasis"/>
    <w:next w:val="Pagrindinistekstas"/>
    <w:rsid w:val="002C52CB"/>
    <w:pPr>
      <w:keepNext/>
      <w:widowControl w:val="0"/>
      <w:suppressAutoHyphens/>
      <w:overflowPunct/>
      <w:autoSpaceDE/>
      <w:autoSpaceDN/>
      <w:adjustRightInd/>
      <w:spacing w:before="240" w:after="120"/>
    </w:pPr>
    <w:rPr>
      <w:rFonts w:ascii="Arial" w:eastAsia="Microsoft YaHei" w:hAnsi="Arial" w:cs="Arial"/>
      <w:kern w:val="1"/>
      <w:sz w:val="28"/>
      <w:szCs w:val="28"/>
      <w:lang w:val="lt-LT" w:eastAsia="hi-IN" w:bidi="hi-IN"/>
    </w:rPr>
  </w:style>
  <w:style w:type="paragraph" w:customStyle="1" w:styleId="Index">
    <w:name w:val="Index"/>
    <w:basedOn w:val="prastasis"/>
    <w:rsid w:val="002C52CB"/>
    <w:pPr>
      <w:widowControl w:val="0"/>
      <w:suppressLineNumbers/>
      <w:suppressAutoHyphens/>
      <w:overflowPunct/>
      <w:autoSpaceDE/>
      <w:autoSpaceDN/>
      <w:adjustRightInd/>
    </w:pPr>
    <w:rPr>
      <w:rFonts w:eastAsia="SimSun" w:cs="Arial"/>
      <w:kern w:val="1"/>
      <w:sz w:val="24"/>
      <w:szCs w:val="24"/>
      <w:lang w:val="lt-LT" w:eastAsia="hi-IN" w:bidi="hi-IN"/>
    </w:rPr>
  </w:style>
  <w:style w:type="paragraph" w:customStyle="1" w:styleId="TableHeading">
    <w:name w:val="Table Heading"/>
    <w:basedOn w:val="TableContents"/>
    <w:rsid w:val="002C52CB"/>
    <w:pPr>
      <w:widowControl w:val="0"/>
    </w:pPr>
    <w:rPr>
      <w:rFonts w:eastAsia="SimSun" w:cs="Arial"/>
      <w:bCs/>
      <w:kern w:val="1"/>
      <w:sz w:val="24"/>
      <w:szCs w:val="24"/>
      <w:u w:val="none"/>
      <w:lang w:val="lt-LT" w:eastAsia="hi-IN" w:bidi="hi-IN"/>
    </w:rPr>
  </w:style>
  <w:style w:type="paragraph" w:customStyle="1" w:styleId="normaltableau">
    <w:name w:val="normal_tableau"/>
    <w:basedOn w:val="prastasis"/>
    <w:rsid w:val="00A73629"/>
    <w:pPr>
      <w:overflowPunct/>
      <w:autoSpaceDE/>
      <w:autoSpaceDN/>
      <w:adjustRightInd/>
      <w:spacing w:before="120" w:after="120"/>
      <w:jc w:val="both"/>
    </w:pPr>
    <w:rPr>
      <w:rFonts w:ascii="Optima" w:hAnsi="Optima"/>
      <w:sz w:val="22"/>
    </w:rPr>
  </w:style>
  <w:style w:type="paragraph" w:customStyle="1" w:styleId="TEKSTAS">
    <w:name w:val="TEKSTAS"/>
    <w:basedOn w:val="prastasis"/>
    <w:rsid w:val="00A73629"/>
    <w:pPr>
      <w:widowControl w:val="0"/>
      <w:spacing w:before="60" w:after="60"/>
      <w:jc w:val="both"/>
    </w:pPr>
    <w:rPr>
      <w:sz w:val="24"/>
    </w:rPr>
  </w:style>
  <w:style w:type="paragraph" w:customStyle="1" w:styleId="Regulartext">
    <w:name w:val="Regular text"/>
    <w:basedOn w:val="prastasis"/>
    <w:rsid w:val="00A73629"/>
    <w:pPr>
      <w:overflowPunct/>
      <w:autoSpaceDE/>
      <w:autoSpaceDN/>
      <w:adjustRightInd/>
      <w:spacing w:before="120" w:after="120"/>
      <w:ind w:left="142"/>
      <w:jc w:val="both"/>
    </w:pPr>
    <w:rPr>
      <w:rFonts w:ascii="Verdana" w:hAnsi="Verdana"/>
      <w:sz w:val="18"/>
      <w:lang w:val="lt-LT"/>
    </w:rPr>
  </w:style>
  <w:style w:type="paragraph" w:customStyle="1" w:styleId="Paraas1">
    <w:name w:val="Parašas1"/>
    <w:basedOn w:val="prastasis"/>
    <w:rsid w:val="00A73629"/>
    <w:pPr>
      <w:overflowPunct/>
      <w:autoSpaceDE/>
      <w:autoSpaceDN/>
      <w:adjustRightInd/>
      <w:spacing w:line="360" w:lineRule="auto"/>
      <w:jc w:val="both"/>
    </w:pPr>
    <w:rPr>
      <w:rFonts w:ascii="Arial Narrow" w:hAnsi="Arial Narrow"/>
      <w:sz w:val="24"/>
      <w:lang w:val="lt-LT"/>
    </w:rPr>
  </w:style>
  <w:style w:type="character" w:customStyle="1" w:styleId="CharChar13">
    <w:name w:val="Char Char13"/>
    <w:rsid w:val="00A73629"/>
    <w:rPr>
      <w:sz w:val="24"/>
      <w:lang w:val="lt-LT" w:eastAsia="lt-LT" w:bidi="ar-SA"/>
    </w:rPr>
  </w:style>
  <w:style w:type="character" w:customStyle="1" w:styleId="CharChar11">
    <w:name w:val="Char Char11"/>
    <w:rsid w:val="00A73629"/>
    <w:rPr>
      <w:b/>
      <w:sz w:val="44"/>
      <w:lang w:val="lt-LT" w:eastAsia="lt-LT" w:bidi="ar-SA"/>
    </w:rPr>
  </w:style>
  <w:style w:type="character" w:styleId="Emfaz">
    <w:name w:val="Emphasis"/>
    <w:uiPriority w:val="20"/>
    <w:qFormat/>
    <w:rsid w:val="00A73629"/>
    <w:rPr>
      <w:b/>
      <w:bCs/>
      <w:i w:val="0"/>
      <w:iCs w:val="0"/>
    </w:rPr>
  </w:style>
  <w:style w:type="paragraph" w:styleId="Puslapioinaostekstas">
    <w:name w:val="footnote text"/>
    <w:aliases w:val="Fußnotentext Char,Fußnotentext Char1 Char,Schriftart: 9 pt Char1 Char,Schriftart: 8 pt Char Char1 Char,Fußnotentext Char Char Char,Schriftart: 9 pt Char Char Char Char,Schriftart: 9 pt Char Char1 Char,f"/>
    <w:basedOn w:val="prastasis"/>
    <w:link w:val="PuslapioinaostekstasDiagrama"/>
    <w:rsid w:val="00A73629"/>
    <w:pPr>
      <w:overflowPunct/>
      <w:autoSpaceDE/>
      <w:autoSpaceDN/>
      <w:adjustRightInd/>
    </w:pPr>
    <w:rPr>
      <w:lang w:val="lt-LT"/>
    </w:rPr>
  </w:style>
  <w:style w:type="character" w:customStyle="1" w:styleId="PuslapioinaostekstasDiagrama">
    <w:name w:val="Puslapio išnašos tekstas Diagrama"/>
    <w:aliases w:val="Fußnotentext Char Diagrama,Fußnotentext Char1 Char Diagrama,Schriftart: 9 pt Char1 Char Diagrama,Schriftart: 8 pt Char Char1 Char Diagrama,Fußnotentext Char Char Char Diagrama,Schriftart: 9 pt Char Char1 Char Diagrama"/>
    <w:basedOn w:val="Numatytasispastraiposriftas"/>
    <w:link w:val="Puslapioinaostekstas"/>
    <w:rsid w:val="00A73629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rsid w:val="00A73629"/>
    <w:rPr>
      <w:vertAlign w:val="superscript"/>
    </w:rPr>
  </w:style>
  <w:style w:type="paragraph" w:styleId="Literatrossraoantrat">
    <w:name w:val="toa heading"/>
    <w:basedOn w:val="prastasis"/>
    <w:next w:val="prastasis"/>
    <w:rsid w:val="00A73629"/>
    <w:pPr>
      <w:overflowPunct/>
      <w:autoSpaceDE/>
      <w:autoSpaceDN/>
      <w:adjustRightInd/>
      <w:spacing w:before="120" w:after="240"/>
      <w:jc w:val="both"/>
    </w:pPr>
    <w:rPr>
      <w:rFonts w:ascii="Arial" w:hAnsi="Arial"/>
      <w:b/>
    </w:rPr>
  </w:style>
  <w:style w:type="paragraph" w:customStyle="1" w:styleId="DiagramaDiagramaDiagramaDiagramaCharDiagrama">
    <w:name w:val="Diagrama Diagrama Diagrama Diagrama Char Diagrama"/>
    <w:basedOn w:val="prastasis"/>
    <w:semiHidden/>
    <w:rsid w:val="00A73629"/>
    <w:pPr>
      <w:overflowPunct/>
      <w:autoSpaceDE/>
      <w:autoSpaceDN/>
      <w:adjustRightInd/>
      <w:spacing w:after="160" w:line="240" w:lineRule="exact"/>
    </w:pPr>
    <w:rPr>
      <w:rFonts w:ascii="Verdana" w:hAnsi="Verdana" w:cs="Verdana"/>
      <w:lang w:val="lt-LT" w:eastAsia="lt-LT"/>
    </w:rPr>
  </w:style>
  <w:style w:type="paragraph" w:customStyle="1" w:styleId="modPunktai">
    <w:name w:val="mod: Punktai"/>
    <w:basedOn w:val="Antrat2"/>
    <w:rsid w:val="00A73629"/>
    <w:pPr>
      <w:keepNext w:val="0"/>
      <w:widowControl w:val="0"/>
      <w:numPr>
        <w:numId w:val="15"/>
      </w:numPr>
      <w:overflowPunct/>
      <w:autoSpaceDE/>
      <w:autoSpaceDN/>
      <w:adjustRightInd/>
      <w:spacing w:line="360" w:lineRule="auto"/>
      <w:jc w:val="both"/>
    </w:pPr>
    <w:rPr>
      <w:bCs/>
      <w:iCs/>
      <w:sz w:val="24"/>
      <w:szCs w:val="24"/>
      <w:lang w:val="lt-LT"/>
    </w:rPr>
  </w:style>
  <w:style w:type="paragraph" w:customStyle="1" w:styleId="MPapunktis1lygis">
    <w:name w:val="M. Papunktis 1 lygis"/>
    <w:basedOn w:val="modPunktai"/>
    <w:rsid w:val="00A73629"/>
    <w:pPr>
      <w:numPr>
        <w:ilvl w:val="1"/>
      </w:numPr>
      <w:tabs>
        <w:tab w:val="clear" w:pos="928"/>
        <w:tab w:val="left" w:pos="1276"/>
      </w:tabs>
      <w:ind w:left="0" w:firstLine="567"/>
    </w:p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A73629"/>
    <w:pPr>
      <w:overflowPunct/>
      <w:autoSpaceDE/>
      <w:autoSpaceDN/>
      <w:adjustRightInd/>
    </w:pPr>
    <w:rPr>
      <w:lang w:val="lt-LT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A73629"/>
    <w:rPr>
      <w:rFonts w:ascii="Times New Roman" w:eastAsia="Times New Roman" w:hAnsi="Times New Roman" w:cs="Times New Roman"/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A73629"/>
    <w:rPr>
      <w:vertAlign w:val="superscript"/>
    </w:rPr>
  </w:style>
  <w:style w:type="paragraph" w:customStyle="1" w:styleId="DiagramaDiagrama7DiagramaDiagramaDiagramaDiagramaDiagramaDiagramaDiagramaDiagramaDiagrama">
    <w:name w:val="Diagrama Diagrama7 Diagrama Diagrama Diagrama Diagrama Diagrama Diagrama Diagrama Diagrama Diagrama"/>
    <w:basedOn w:val="prastasis"/>
    <w:rsid w:val="00A73629"/>
    <w:pPr>
      <w:overflowPunct/>
      <w:autoSpaceDE/>
      <w:autoSpaceDN/>
      <w:adjustRightInd/>
      <w:spacing w:after="160" w:line="240" w:lineRule="exact"/>
    </w:pPr>
    <w:rPr>
      <w:rFonts w:ascii="Tahoma" w:hAnsi="Tahoma"/>
      <w:lang w:val="en-US"/>
    </w:rPr>
  </w:style>
  <w:style w:type="character" w:customStyle="1" w:styleId="zinlist1">
    <w:name w:val="zin_list1"/>
    <w:basedOn w:val="Numatytasispastraiposriftas"/>
    <w:rsid w:val="00A73629"/>
    <w:rPr>
      <w:i/>
      <w:iCs/>
      <w:sz w:val="17"/>
      <w:szCs w:val="17"/>
    </w:rPr>
  </w:style>
  <w:style w:type="paragraph" w:customStyle="1" w:styleId="Pointabc">
    <w:name w:val="Point abc"/>
    <w:basedOn w:val="prastasis"/>
    <w:rsid w:val="00A73629"/>
    <w:pPr>
      <w:numPr>
        <w:ilvl w:val="1"/>
        <w:numId w:val="16"/>
      </w:numPr>
      <w:overflowPunct/>
      <w:autoSpaceDE/>
      <w:autoSpaceDN/>
      <w:adjustRightInd/>
      <w:spacing w:before="120" w:after="120" w:line="360" w:lineRule="auto"/>
    </w:pPr>
    <w:rPr>
      <w:rFonts w:eastAsiaTheme="minorHAnsi"/>
      <w:sz w:val="24"/>
      <w:szCs w:val="24"/>
      <w:lang w:val="en-US"/>
    </w:rPr>
  </w:style>
  <w:style w:type="paragraph" w:customStyle="1" w:styleId="Pointabc1">
    <w:name w:val="Point abc (1)"/>
    <w:basedOn w:val="prastasis"/>
    <w:rsid w:val="00A73629"/>
    <w:pPr>
      <w:numPr>
        <w:ilvl w:val="3"/>
        <w:numId w:val="16"/>
      </w:numPr>
      <w:overflowPunct/>
      <w:autoSpaceDE/>
      <w:autoSpaceDN/>
      <w:adjustRightInd/>
      <w:spacing w:before="120" w:after="120" w:line="360" w:lineRule="auto"/>
    </w:pPr>
    <w:rPr>
      <w:rFonts w:eastAsiaTheme="minorHAnsi"/>
      <w:sz w:val="24"/>
      <w:szCs w:val="24"/>
      <w:lang w:val="en-US"/>
    </w:rPr>
  </w:style>
  <w:style w:type="paragraph" w:customStyle="1" w:styleId="Pointabc2">
    <w:name w:val="Point abc (2)"/>
    <w:basedOn w:val="prastasis"/>
    <w:rsid w:val="00A73629"/>
    <w:pPr>
      <w:numPr>
        <w:ilvl w:val="5"/>
        <w:numId w:val="16"/>
      </w:numPr>
      <w:overflowPunct/>
      <w:autoSpaceDE/>
      <w:autoSpaceDN/>
      <w:adjustRightInd/>
      <w:spacing w:before="120" w:after="120" w:line="360" w:lineRule="auto"/>
    </w:pPr>
    <w:rPr>
      <w:rFonts w:eastAsiaTheme="minorHAnsi"/>
      <w:sz w:val="24"/>
      <w:szCs w:val="24"/>
      <w:lang w:val="en-US"/>
    </w:rPr>
  </w:style>
  <w:style w:type="paragraph" w:customStyle="1" w:styleId="Pointabc3">
    <w:name w:val="Point abc (3)"/>
    <w:basedOn w:val="prastasis"/>
    <w:rsid w:val="00A73629"/>
    <w:pPr>
      <w:numPr>
        <w:ilvl w:val="7"/>
        <w:numId w:val="16"/>
      </w:numPr>
      <w:overflowPunct/>
      <w:autoSpaceDE/>
      <w:autoSpaceDN/>
      <w:adjustRightInd/>
      <w:spacing w:before="120" w:after="120" w:line="360" w:lineRule="auto"/>
    </w:pPr>
    <w:rPr>
      <w:rFonts w:eastAsiaTheme="minorHAnsi"/>
      <w:sz w:val="24"/>
      <w:szCs w:val="24"/>
      <w:lang w:val="en-US"/>
    </w:rPr>
  </w:style>
  <w:style w:type="paragraph" w:customStyle="1" w:styleId="Pointabc4">
    <w:name w:val="Point abc (4)"/>
    <w:basedOn w:val="prastasis"/>
    <w:rsid w:val="00A73629"/>
    <w:pPr>
      <w:numPr>
        <w:ilvl w:val="8"/>
        <w:numId w:val="16"/>
      </w:numPr>
      <w:overflowPunct/>
      <w:autoSpaceDE/>
      <w:autoSpaceDN/>
      <w:adjustRightInd/>
      <w:spacing w:before="120" w:after="120" w:line="360" w:lineRule="auto"/>
    </w:pPr>
    <w:rPr>
      <w:rFonts w:eastAsiaTheme="minorHAnsi"/>
      <w:sz w:val="24"/>
      <w:szCs w:val="24"/>
      <w:lang w:val="en-US"/>
    </w:rPr>
  </w:style>
  <w:style w:type="paragraph" w:customStyle="1" w:styleId="Point123">
    <w:name w:val="Point 123"/>
    <w:basedOn w:val="prastasis"/>
    <w:rsid w:val="00A73629"/>
    <w:pPr>
      <w:numPr>
        <w:numId w:val="16"/>
      </w:numPr>
      <w:overflowPunct/>
      <w:autoSpaceDE/>
      <w:autoSpaceDN/>
      <w:adjustRightInd/>
      <w:spacing w:before="120" w:after="120" w:line="360" w:lineRule="auto"/>
    </w:pPr>
    <w:rPr>
      <w:rFonts w:eastAsiaTheme="minorHAnsi"/>
      <w:sz w:val="24"/>
      <w:szCs w:val="24"/>
      <w:lang w:val="en-US"/>
    </w:rPr>
  </w:style>
  <w:style w:type="paragraph" w:customStyle="1" w:styleId="Point1231">
    <w:name w:val="Point 123 (1)"/>
    <w:basedOn w:val="prastasis"/>
    <w:rsid w:val="00A73629"/>
    <w:pPr>
      <w:numPr>
        <w:ilvl w:val="2"/>
        <w:numId w:val="16"/>
      </w:numPr>
      <w:overflowPunct/>
      <w:autoSpaceDE/>
      <w:autoSpaceDN/>
      <w:adjustRightInd/>
      <w:spacing w:before="120" w:after="120" w:line="360" w:lineRule="auto"/>
    </w:pPr>
    <w:rPr>
      <w:rFonts w:eastAsiaTheme="minorHAnsi"/>
      <w:sz w:val="24"/>
      <w:szCs w:val="24"/>
      <w:lang w:val="en-US"/>
    </w:rPr>
  </w:style>
  <w:style w:type="paragraph" w:customStyle="1" w:styleId="Point1232">
    <w:name w:val="Point 123 (2)"/>
    <w:basedOn w:val="prastasis"/>
    <w:rsid w:val="00A73629"/>
    <w:pPr>
      <w:numPr>
        <w:ilvl w:val="4"/>
        <w:numId w:val="16"/>
      </w:numPr>
      <w:overflowPunct/>
      <w:autoSpaceDE/>
      <w:autoSpaceDN/>
      <w:adjustRightInd/>
      <w:spacing w:before="120" w:after="120" w:line="360" w:lineRule="auto"/>
    </w:pPr>
    <w:rPr>
      <w:rFonts w:eastAsiaTheme="minorHAnsi"/>
      <w:sz w:val="24"/>
      <w:szCs w:val="24"/>
      <w:lang w:val="en-US"/>
    </w:rPr>
  </w:style>
  <w:style w:type="paragraph" w:customStyle="1" w:styleId="Point1233">
    <w:name w:val="Point 123 (3)"/>
    <w:basedOn w:val="prastasis"/>
    <w:rsid w:val="00A73629"/>
    <w:pPr>
      <w:numPr>
        <w:ilvl w:val="6"/>
        <w:numId w:val="16"/>
      </w:numPr>
      <w:overflowPunct/>
      <w:autoSpaceDE/>
      <w:autoSpaceDN/>
      <w:adjustRightInd/>
      <w:spacing w:before="120" w:after="120" w:line="360" w:lineRule="auto"/>
    </w:pPr>
    <w:rPr>
      <w:rFonts w:eastAsiaTheme="minorHAnsi"/>
      <w:sz w:val="24"/>
      <w:szCs w:val="24"/>
      <w:lang w:val="en-US"/>
    </w:rPr>
  </w:style>
  <w:style w:type="character" w:customStyle="1" w:styleId="HTMLiankstoformatuotasDiagrama1">
    <w:name w:val="HTML iš anksto formatuotas Diagrama1"/>
    <w:rsid w:val="00A73629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AntratsDiagrama1">
    <w:name w:val="Antraštės Diagrama1"/>
    <w:aliases w:val="Viršutinis kolontitulas Diagrama1 Diagrama,Viršutinis kolontitulas Diagrama Diagrama1 Diagrama,Char Diagrama Diagrama1 Diagrama,Viršutinis kolontitulas Diagrama Diagrama Diagrama Diagrama,Char Diagrama Diagrama Diagrama Diagrama"/>
    <w:rsid w:val="00A73629"/>
    <w:rPr>
      <w:rFonts w:ascii="Times New Roman" w:eastAsia="Times New Roman" w:hAnsi="Times New Roman" w:cs="Times New Roman"/>
      <w:sz w:val="24"/>
      <w:szCs w:val="20"/>
    </w:rPr>
  </w:style>
  <w:style w:type="character" w:customStyle="1" w:styleId="Pagrindiniotekstotrauka3Diagrama1">
    <w:name w:val="Pagrindinio teksto įtrauka 3 Diagrama1"/>
    <w:rsid w:val="00A73629"/>
    <w:rPr>
      <w:rFonts w:ascii="Times New Roman" w:eastAsia="Times New Roman" w:hAnsi="Times New Roman" w:cs="Times New Roman"/>
      <w:sz w:val="16"/>
      <w:szCs w:val="16"/>
    </w:rPr>
  </w:style>
  <w:style w:type="paragraph" w:customStyle="1" w:styleId="prastasis2">
    <w:name w:val="Įprastasis2"/>
    <w:rsid w:val="00A73629"/>
    <w:rPr>
      <w:rFonts w:ascii="Times New Roman" w:eastAsia="ヒラギノ角ゴ Pro W3" w:hAnsi="Times New Roman" w:cs="Times New Roman"/>
      <w:color w:val="000000"/>
      <w:sz w:val="24"/>
      <w:szCs w:val="20"/>
      <w:lang w:val="en-US"/>
    </w:rPr>
  </w:style>
  <w:style w:type="character" w:customStyle="1" w:styleId="quatationtext">
    <w:name w:val="quatation_text"/>
    <w:basedOn w:val="Numatytasispastraiposriftas"/>
    <w:rsid w:val="00A73629"/>
    <w:rPr>
      <w:rFonts w:ascii="Arial" w:hAnsi="Arial" w:cs="Arial" w:hint="default"/>
      <w:b/>
      <w:bCs/>
      <w:vanish w:val="0"/>
      <w:webHidden w:val="0"/>
      <w:color w:val="4A473C"/>
      <w:sz w:val="17"/>
      <w:szCs w:val="17"/>
      <w:specVanish w:val="0"/>
    </w:rPr>
  </w:style>
  <w:style w:type="paragraph" w:customStyle="1" w:styleId="tin">
    <w:name w:val="tin"/>
    <w:basedOn w:val="prastasis"/>
    <w:rsid w:val="00A73629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  <w:lang w:val="lt-LT" w:eastAsia="lt-LT"/>
    </w:rPr>
  </w:style>
  <w:style w:type="paragraph" w:customStyle="1" w:styleId="tactin">
    <w:name w:val="tactin"/>
    <w:basedOn w:val="prastasis"/>
    <w:rsid w:val="00A73629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  <w:lang w:val="lt-LT" w:eastAsia="lt-LT"/>
    </w:rPr>
  </w:style>
  <w:style w:type="paragraph" w:customStyle="1" w:styleId="authorgroup">
    <w:name w:val="authorgroup"/>
    <w:basedOn w:val="prastasis"/>
    <w:rsid w:val="00A73629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apple-converted-space">
    <w:name w:val="apple-converted-space"/>
    <w:rsid w:val="00A73629"/>
  </w:style>
  <w:style w:type="paragraph" w:customStyle="1" w:styleId="Hyperlink1">
    <w:name w:val="Hyperlink1"/>
    <w:rsid w:val="00A73629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character" w:customStyle="1" w:styleId="t198">
    <w:name w:val="t198"/>
    <w:basedOn w:val="Numatytasispastraiposriftas"/>
    <w:rsid w:val="00A73629"/>
  </w:style>
  <w:style w:type="character" w:customStyle="1" w:styleId="t199">
    <w:name w:val="t199"/>
    <w:basedOn w:val="Numatytasispastraiposriftas"/>
    <w:rsid w:val="00A73629"/>
  </w:style>
  <w:style w:type="character" w:customStyle="1" w:styleId="bold1">
    <w:name w:val="bold1"/>
    <w:basedOn w:val="Numatytasispastraiposriftas"/>
    <w:rsid w:val="00A73629"/>
    <w:rPr>
      <w:b/>
      <w:bCs/>
    </w:rPr>
  </w:style>
  <w:style w:type="character" w:customStyle="1" w:styleId="InternetLink">
    <w:name w:val="Internet Link"/>
    <w:rsid w:val="00A73629"/>
    <w:rPr>
      <w:color w:val="0000FF"/>
      <w:u w:val="single"/>
    </w:rPr>
  </w:style>
  <w:style w:type="paragraph" w:customStyle="1" w:styleId="Style1">
    <w:name w:val="Style1"/>
    <w:basedOn w:val="prastasis"/>
    <w:rsid w:val="00A73629"/>
    <w:pPr>
      <w:numPr>
        <w:numId w:val="19"/>
      </w:numPr>
      <w:tabs>
        <w:tab w:val="left" w:pos="1134"/>
      </w:tabs>
      <w:suppressAutoHyphens/>
      <w:overflowPunct/>
      <w:autoSpaceDE/>
      <w:autoSpaceDN/>
      <w:adjustRightInd/>
      <w:spacing w:line="360" w:lineRule="auto"/>
      <w:jc w:val="both"/>
      <w:textAlignment w:val="baseline"/>
    </w:pPr>
    <w:rPr>
      <w:sz w:val="24"/>
      <w:szCs w:val="24"/>
      <w:lang w:val="lt-LT"/>
    </w:rPr>
  </w:style>
  <w:style w:type="character" w:customStyle="1" w:styleId="FootnoteAnchor">
    <w:name w:val="Footnote Anchor"/>
    <w:rsid w:val="00A73629"/>
    <w:rPr>
      <w:vertAlign w:val="superscript"/>
    </w:rPr>
  </w:style>
  <w:style w:type="paragraph" w:customStyle="1" w:styleId="Footnote">
    <w:name w:val="Footnote"/>
    <w:basedOn w:val="prastasis"/>
    <w:rsid w:val="00A73629"/>
    <w:pPr>
      <w:suppressAutoHyphens/>
      <w:overflowPunct/>
      <w:autoSpaceDE/>
      <w:autoSpaceDN/>
      <w:adjustRightInd/>
    </w:pPr>
    <w:rPr>
      <w:sz w:val="24"/>
      <w:szCs w:val="24"/>
      <w:lang w:val="lt-LT"/>
    </w:rPr>
  </w:style>
  <w:style w:type="paragraph" w:customStyle="1" w:styleId="CharDiagramaChar">
    <w:name w:val="Char Diagrama Char"/>
    <w:basedOn w:val="prastasis"/>
    <w:rsid w:val="00A73629"/>
    <w:pPr>
      <w:widowControl w:val="0"/>
      <w:overflowPunct/>
      <w:autoSpaceDE/>
      <w:autoSpaceDN/>
      <w:spacing w:after="160" w:line="240" w:lineRule="exact"/>
      <w:jc w:val="both"/>
      <w:textAlignment w:val="baseline"/>
    </w:pPr>
    <w:rPr>
      <w:rFonts w:ascii="Tahoma" w:hAnsi="Tahoma"/>
      <w:lang w:val="en-US"/>
    </w:rPr>
  </w:style>
  <w:style w:type="paragraph" w:customStyle="1" w:styleId="DiagramaDiagramaDiagramaCharCharDiagramaCharCharDiagramaChar">
    <w:name w:val="Diagrama Diagrama Diagrama Char Char Diagrama Char Char Diagrama Char"/>
    <w:basedOn w:val="prastasis"/>
    <w:rsid w:val="00A73629"/>
    <w:pPr>
      <w:overflowPunct/>
      <w:autoSpaceDE/>
      <w:autoSpaceDN/>
      <w:adjustRightInd/>
      <w:spacing w:after="160" w:line="240" w:lineRule="exact"/>
    </w:pPr>
    <w:rPr>
      <w:rFonts w:ascii="Tahoma" w:hAnsi="Tahoma"/>
      <w:lang w:val="en-US"/>
    </w:rPr>
  </w:style>
  <w:style w:type="paragraph" w:customStyle="1" w:styleId="DiagramaDiagramaDiagramaDiagramaChar">
    <w:name w:val="Diagrama Diagrama Diagrama Diagrama Char"/>
    <w:basedOn w:val="prastasis"/>
    <w:semiHidden/>
    <w:rsid w:val="00A73629"/>
    <w:pPr>
      <w:overflowPunct/>
      <w:autoSpaceDE/>
      <w:autoSpaceDN/>
      <w:adjustRightInd/>
      <w:spacing w:after="160" w:line="240" w:lineRule="exact"/>
    </w:pPr>
    <w:rPr>
      <w:rFonts w:ascii="Verdana" w:hAnsi="Verdana" w:cs="Verdana"/>
      <w:lang w:val="lt-LT" w:eastAsia="lt-LT"/>
    </w:rPr>
  </w:style>
  <w:style w:type="paragraph" w:customStyle="1" w:styleId="Diagrama1CharChar">
    <w:name w:val="Diagrama1 Char Char"/>
    <w:basedOn w:val="prastasis"/>
    <w:rsid w:val="00A73629"/>
    <w:pPr>
      <w:overflowPunct/>
      <w:autoSpaceDE/>
      <w:autoSpaceDN/>
      <w:adjustRightInd/>
      <w:spacing w:after="160" w:line="240" w:lineRule="exact"/>
    </w:pPr>
    <w:rPr>
      <w:rFonts w:ascii="Tahoma" w:hAnsi="Tahoma"/>
      <w:lang w:val="en-US"/>
    </w:rPr>
  </w:style>
  <w:style w:type="paragraph" w:customStyle="1" w:styleId="CharChar1DiagramaDiagramaCharCharDiagramaDiagramaCharCharDiagramaCharChar1DiagramaDiagramaDiagramaDiagramaCharChar1">
    <w:name w:val="Char Char1 Diagrama Diagrama Char Char Diagrama Diagrama Char Char Diagrama Char Char1 Diagrama Diagrama Diagrama Diagrama Char Char1"/>
    <w:basedOn w:val="prastasis"/>
    <w:rsid w:val="00A73629"/>
    <w:pPr>
      <w:overflowPunct/>
      <w:autoSpaceDE/>
      <w:autoSpaceDN/>
      <w:adjustRightInd/>
      <w:spacing w:after="160" w:line="240" w:lineRule="exact"/>
    </w:pPr>
    <w:rPr>
      <w:rFonts w:ascii="Tahoma" w:hAnsi="Tahoma"/>
      <w:lang w:val="en-US"/>
    </w:rPr>
  </w:style>
  <w:style w:type="paragraph" w:customStyle="1" w:styleId="DiagramaDiagramaCharCharDiagramaCharCharDiagrama1CharCharDiagrama">
    <w:name w:val="Diagrama Diagrama Char Char Diagrama Char Char Diagrama1 Char Char Diagrama"/>
    <w:basedOn w:val="prastasis"/>
    <w:rsid w:val="00A73629"/>
    <w:pPr>
      <w:overflowPunct/>
      <w:autoSpaceDE/>
      <w:autoSpaceDN/>
      <w:adjustRightInd/>
      <w:spacing w:after="160" w:line="240" w:lineRule="exact"/>
    </w:pPr>
    <w:rPr>
      <w:rFonts w:ascii="Tahoma" w:hAnsi="Tahoma"/>
      <w:lang w:val="en-US"/>
    </w:rPr>
  </w:style>
  <w:style w:type="paragraph" w:customStyle="1" w:styleId="CharCharDiagramaCharCharDiagramaCharCharDiagramaCharCharDiagramaCharChar">
    <w:name w:val="Char Char Diagrama Char Char Diagrama Char Char Diagrama Char Char Diagrama Char Char"/>
    <w:basedOn w:val="prastasis"/>
    <w:rsid w:val="00A73629"/>
    <w:pPr>
      <w:overflowPunct/>
      <w:autoSpaceDE/>
      <w:autoSpaceDN/>
      <w:adjustRightInd/>
      <w:spacing w:after="160" w:line="240" w:lineRule="exact"/>
    </w:pPr>
    <w:rPr>
      <w:rFonts w:ascii="Tahoma" w:hAnsi="Tahoma"/>
      <w:lang w:val="en-US"/>
    </w:rPr>
  </w:style>
  <w:style w:type="paragraph" w:customStyle="1" w:styleId="NVPtekstas">
    <w:name w:val="NVP tekstas"/>
    <w:rsid w:val="00A73629"/>
    <w:pPr>
      <w:numPr>
        <w:numId w:val="20"/>
      </w:numPr>
      <w:spacing w:after="0" w:line="240" w:lineRule="auto"/>
      <w:jc w:val="both"/>
    </w:pPr>
    <w:rPr>
      <w:rFonts w:ascii="Times New Roman" w:eastAsia="Times New Roman" w:hAnsi="Times New Roman" w:cs="Times New Roman"/>
    </w:rPr>
  </w:style>
  <w:style w:type="paragraph" w:customStyle="1" w:styleId="NVPpapunkciai">
    <w:name w:val="NVP papunkciai"/>
    <w:basedOn w:val="NVPtekstas"/>
    <w:rsid w:val="00A73629"/>
    <w:pPr>
      <w:numPr>
        <w:ilvl w:val="1"/>
      </w:numPr>
    </w:pPr>
  </w:style>
  <w:style w:type="paragraph" w:customStyle="1" w:styleId="body20">
    <w:name w:val="body2"/>
    <w:basedOn w:val="prastasis"/>
    <w:rsid w:val="00A73629"/>
    <w:pPr>
      <w:overflowPunct/>
      <w:autoSpaceDE/>
      <w:autoSpaceDN/>
      <w:adjustRightInd/>
      <w:spacing w:before="204" w:after="204"/>
    </w:pPr>
    <w:rPr>
      <w:sz w:val="24"/>
      <w:szCs w:val="24"/>
      <w:lang w:val="lt-LT" w:eastAsia="lt-LT"/>
    </w:rPr>
  </w:style>
  <w:style w:type="character" w:customStyle="1" w:styleId="t622">
    <w:name w:val="t622"/>
    <w:basedOn w:val="Numatytasispastraiposriftas"/>
    <w:rsid w:val="00A73629"/>
  </w:style>
  <w:style w:type="character" w:customStyle="1" w:styleId="t623">
    <w:name w:val="t623"/>
    <w:basedOn w:val="Numatytasispastraiposriftas"/>
    <w:rsid w:val="00A73629"/>
  </w:style>
  <w:style w:type="character" w:customStyle="1" w:styleId="t624">
    <w:name w:val="t624"/>
    <w:basedOn w:val="Numatytasispastraiposriftas"/>
    <w:rsid w:val="00A73629"/>
  </w:style>
  <w:style w:type="character" w:customStyle="1" w:styleId="t625">
    <w:name w:val="t625"/>
    <w:basedOn w:val="Numatytasispastraiposriftas"/>
    <w:rsid w:val="00A73629"/>
  </w:style>
  <w:style w:type="character" w:customStyle="1" w:styleId="t626">
    <w:name w:val="t626"/>
    <w:basedOn w:val="Numatytasispastraiposriftas"/>
    <w:rsid w:val="00A73629"/>
  </w:style>
  <w:style w:type="character" w:customStyle="1" w:styleId="t627">
    <w:name w:val="t627"/>
    <w:basedOn w:val="Numatytasispastraiposriftas"/>
    <w:rsid w:val="00A73629"/>
  </w:style>
  <w:style w:type="character" w:customStyle="1" w:styleId="t628">
    <w:name w:val="t628"/>
    <w:basedOn w:val="Numatytasispastraiposriftas"/>
    <w:rsid w:val="00A73629"/>
  </w:style>
  <w:style w:type="character" w:customStyle="1" w:styleId="t629">
    <w:name w:val="t629"/>
    <w:basedOn w:val="Numatytasispastraiposriftas"/>
    <w:rsid w:val="00A73629"/>
  </w:style>
  <w:style w:type="character" w:customStyle="1" w:styleId="t630">
    <w:name w:val="t630"/>
    <w:basedOn w:val="Numatytasispastraiposriftas"/>
    <w:rsid w:val="00A73629"/>
  </w:style>
  <w:style w:type="character" w:customStyle="1" w:styleId="t631">
    <w:name w:val="t631"/>
    <w:basedOn w:val="Numatytasispastraiposriftas"/>
    <w:rsid w:val="00A73629"/>
  </w:style>
  <w:style w:type="character" w:customStyle="1" w:styleId="t632">
    <w:name w:val="t632"/>
    <w:basedOn w:val="Numatytasispastraiposriftas"/>
    <w:rsid w:val="00A73629"/>
  </w:style>
  <w:style w:type="character" w:customStyle="1" w:styleId="t633">
    <w:name w:val="t633"/>
    <w:basedOn w:val="Numatytasispastraiposriftas"/>
    <w:rsid w:val="00A73629"/>
  </w:style>
  <w:style w:type="character" w:customStyle="1" w:styleId="t634">
    <w:name w:val="t634"/>
    <w:basedOn w:val="Numatytasispastraiposriftas"/>
    <w:rsid w:val="00A73629"/>
  </w:style>
  <w:style w:type="character" w:customStyle="1" w:styleId="t635">
    <w:name w:val="t635"/>
    <w:basedOn w:val="Numatytasispastraiposriftas"/>
    <w:rsid w:val="00A73629"/>
  </w:style>
  <w:style w:type="character" w:customStyle="1" w:styleId="t636">
    <w:name w:val="t636"/>
    <w:basedOn w:val="Numatytasispastraiposriftas"/>
    <w:rsid w:val="00A73629"/>
  </w:style>
  <w:style w:type="character" w:customStyle="1" w:styleId="t637">
    <w:name w:val="t637"/>
    <w:basedOn w:val="Numatytasispastraiposriftas"/>
    <w:rsid w:val="00A73629"/>
  </w:style>
  <w:style w:type="character" w:customStyle="1" w:styleId="t638">
    <w:name w:val="t638"/>
    <w:basedOn w:val="Numatytasispastraiposriftas"/>
    <w:rsid w:val="00A73629"/>
  </w:style>
  <w:style w:type="character" w:customStyle="1" w:styleId="t639">
    <w:name w:val="t639"/>
    <w:basedOn w:val="Numatytasispastraiposriftas"/>
    <w:rsid w:val="00A73629"/>
  </w:style>
  <w:style w:type="character" w:customStyle="1" w:styleId="t640">
    <w:name w:val="t640"/>
    <w:basedOn w:val="Numatytasispastraiposriftas"/>
    <w:rsid w:val="00A73629"/>
  </w:style>
  <w:style w:type="character" w:customStyle="1" w:styleId="t641">
    <w:name w:val="t641"/>
    <w:basedOn w:val="Numatytasispastraiposriftas"/>
    <w:rsid w:val="00A73629"/>
  </w:style>
  <w:style w:type="character" w:customStyle="1" w:styleId="t642">
    <w:name w:val="t642"/>
    <w:basedOn w:val="Numatytasispastraiposriftas"/>
    <w:rsid w:val="00A73629"/>
  </w:style>
  <w:style w:type="character" w:customStyle="1" w:styleId="Neapdorotaspaminjimas3">
    <w:name w:val="Neapdorotas paminėjimas3"/>
    <w:basedOn w:val="Numatytasispastraiposriftas"/>
    <w:uiPriority w:val="99"/>
    <w:semiHidden/>
    <w:unhideWhenUsed/>
    <w:rsid w:val="00A73629"/>
    <w:rPr>
      <w:color w:val="605E5C"/>
      <w:shd w:val="clear" w:color="auto" w:fill="E1DFDD"/>
    </w:rPr>
  </w:style>
  <w:style w:type="table" w:customStyle="1" w:styleId="Lentelstinklelis5">
    <w:name w:val="Lentelės tinklelis5"/>
    <w:basedOn w:val="prastojilentel"/>
    <w:next w:val="Lentelstinklelis"/>
    <w:uiPriority w:val="59"/>
    <w:rsid w:val="00A9618F"/>
    <w:pPr>
      <w:spacing w:after="0" w:line="240" w:lineRule="auto"/>
    </w:pPr>
    <w:rPr>
      <w:rFonts w:eastAsiaTheme="minorEastAs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79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38646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6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6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5A9A79-0987-467F-BC55-4330B8A9E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1282</Words>
  <Characters>732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2026-05-20T15:33:00Z</dcterms:created>
  <dcterms:modified xsi:type="dcterms:W3CDTF">2026-07-10T07:51:00Z</dcterms:modified>
</cp:coreProperties>
</file>